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4A2B3D">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24D5E856" w:rsidR="00BE7E6E" w:rsidRPr="00731494" w:rsidRDefault="00CD3C95">
            <w:r w:rsidRPr="00CD3C95">
              <w:rPr>
                <w:rFonts w:ascii="Arial" w:hAnsi="Arial" w:cs="Arial"/>
                <w:color w:val="000000"/>
                <w:position w:val="-2"/>
                <w:sz w:val="18"/>
                <w:szCs w:val="18"/>
              </w:rPr>
              <w:t>Vzorec bančne garancije / kavcijskega zavarovanja za dobro izvedbo</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522AD0CA" w:rsidR="00BE7E6E" w:rsidRPr="00731494" w:rsidRDefault="00CD3C95">
            <w:r w:rsidRPr="00CD3C95">
              <w:rPr>
                <w:rFonts w:ascii="Arial" w:hAnsi="Arial" w:cs="Arial"/>
                <w:color w:val="000000"/>
                <w:position w:val="-2"/>
                <w:sz w:val="18"/>
                <w:szCs w:val="18"/>
              </w:rPr>
              <w:t>Vzorec bančne garancije / kavcijskega zavarovanja za odpravo napak</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4BE48A25"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9AEB970" w:rsidR="00BE7E6E" w:rsidRPr="00CA26F2" w:rsidRDefault="00A11576">
            <w:pPr>
              <w:rPr>
                <w:highlight w:val="yellow"/>
              </w:rPr>
            </w:pPr>
            <w:r w:rsidRPr="00CC0FCB">
              <w:rPr>
                <w:rFonts w:ascii="Arial" w:hAnsi="Arial" w:cs="Arial"/>
                <w:color w:val="000000"/>
                <w:position w:val="-2"/>
                <w:sz w:val="18"/>
                <w:szCs w:val="18"/>
              </w:rPr>
              <w:t xml:space="preserve">Vzorec pogodbe: </w:t>
            </w:r>
            <w:r w:rsidR="00F04E28">
              <w:rPr>
                <w:rFonts w:ascii="Arial" w:hAnsi="Arial" w:cs="Arial"/>
                <w:color w:val="000000"/>
                <w:position w:val="-2"/>
                <w:sz w:val="18"/>
                <w:szCs w:val="18"/>
              </w:rPr>
              <w:t>P</w:t>
            </w:r>
            <w:r w:rsidR="00F04E28" w:rsidRPr="00F04E28">
              <w:rPr>
                <w:rFonts w:ascii="Arial" w:hAnsi="Arial" w:cs="Arial"/>
                <w:color w:val="000000"/>
                <w:position w:val="-2"/>
                <w:sz w:val="18"/>
                <w:szCs w:val="18"/>
              </w:rPr>
              <w:t>ogodba o dobavi in nakupu</w:t>
            </w:r>
            <w:r w:rsidR="004A2B3D">
              <w:rPr>
                <w:rFonts w:ascii="Arial" w:hAnsi="Arial" w:cs="Arial"/>
                <w:color w:val="000000"/>
                <w:position w:val="-2"/>
                <w:sz w:val="18"/>
                <w:szCs w:val="18"/>
              </w:rPr>
              <w:t xml:space="preserve"> medicinske opreme za potrebe Nevrološke klinike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80CD9" w14:textId="77777777" w:rsidR="00D671D6"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p w14:paraId="775C0A15" w14:textId="77777777" w:rsidR="004A2B3D" w:rsidRDefault="004A2B3D">
            <w:pPr>
              <w:rPr>
                <w:rFonts w:ascii="Arial" w:hAnsi="Arial" w:cs="Arial"/>
                <w:color w:val="000000"/>
                <w:position w:val="-2"/>
                <w:sz w:val="18"/>
                <w:szCs w:val="18"/>
              </w:rPr>
            </w:pPr>
          </w:p>
          <w:p w14:paraId="72400D00" w14:textId="20FBAECF" w:rsidR="004A2B3D" w:rsidRPr="00731494" w:rsidRDefault="004A2B3D" w:rsidP="004A2B3D">
            <w:pPr>
              <w:jc w:val="center"/>
              <w:rPr>
                <w:rFonts w:ascii="Arial" w:hAnsi="Arial" w:cs="Arial"/>
                <w:color w:val="000000"/>
                <w:position w:val="-2"/>
                <w:sz w:val="18"/>
                <w:szCs w:val="18"/>
              </w:rPr>
            </w:pPr>
            <w:r w:rsidRPr="004623A7">
              <w:rPr>
                <w:rFonts w:ascii="Arial" w:hAnsi="Arial" w:cs="Arial"/>
                <w:i/>
                <w:iCs/>
                <w:color w:val="808080" w:themeColor="background1" w:themeShade="80"/>
                <w:position w:val="-2"/>
                <w:sz w:val="18"/>
                <w:szCs w:val="18"/>
              </w:rPr>
              <w:t>(velja za sklope 1, 2 in 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56DE583F"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w:t>
            </w:r>
            <w:r w:rsidR="004623A7">
              <w:rPr>
                <w:rFonts w:ascii="Arial" w:hAnsi="Arial" w:cs="Arial"/>
                <w:color w:val="000000"/>
                <w:position w:val="-2"/>
                <w:sz w:val="18"/>
                <w:szCs w:val="18"/>
              </w:rPr>
              <w:t>e</w:t>
            </w:r>
            <w:r w:rsidRPr="00731494">
              <w:rPr>
                <w:rFonts w:ascii="Arial" w:hAnsi="Arial" w:cs="Arial"/>
                <w:color w:val="000000"/>
                <w:position w:val="-2"/>
                <w:sz w:val="18"/>
                <w:szCs w:val="18"/>
              </w:rPr>
              <w:t xml:space="preserve">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B95676" w:rsidRPr="00731494" w14:paraId="4F177D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8DE4B" w14:textId="4497D673" w:rsidR="00B95676" w:rsidRPr="00731494" w:rsidRDefault="00B9567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49E83" w14:textId="036FDA76" w:rsidR="00B95676" w:rsidRPr="00B95676" w:rsidRDefault="004623A7" w:rsidP="004623A7">
            <w:pPr>
              <w:rPr>
                <w:rFonts w:ascii="Arial" w:hAnsi="Arial" w:cs="Arial"/>
                <w:i/>
                <w:iCs/>
                <w:color w:val="000000"/>
                <w:position w:val="-2"/>
                <w:sz w:val="18"/>
                <w:szCs w:val="18"/>
              </w:rPr>
            </w:pPr>
            <w:r w:rsidRPr="004623A7">
              <w:rPr>
                <w:rFonts w:ascii="Arial" w:hAnsi="Arial" w:cs="Arial"/>
                <w:color w:val="000000"/>
                <w:position w:val="-2"/>
                <w:sz w:val="18"/>
                <w:szCs w:val="18"/>
              </w:rPr>
              <w:t>Pooblastilo oziroma adekvatno dokazilo iz katerega izhaja pooblastilo proizvajalca oziroma principala za prodajo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1FB6F" w14:textId="7FFB969B" w:rsidR="00B95676" w:rsidRPr="00731494" w:rsidRDefault="00B956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AD70D6" w:rsidRPr="00731494" w14:paraId="71D6CA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53837" w14:textId="043863E7" w:rsidR="00AD70D6" w:rsidRDefault="00AD70D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A5345" w14:textId="29179FC5" w:rsidR="00AD70D6" w:rsidRDefault="004623A7" w:rsidP="004623A7">
            <w:pPr>
              <w:rPr>
                <w:rFonts w:ascii="Arial" w:hAnsi="Arial" w:cs="Arial"/>
                <w:color w:val="000000"/>
                <w:position w:val="-2"/>
                <w:sz w:val="18"/>
                <w:szCs w:val="18"/>
              </w:rPr>
            </w:pPr>
            <w:r w:rsidRPr="004623A7">
              <w:rPr>
                <w:rFonts w:ascii="Arial" w:hAnsi="Arial" w:cs="Arial"/>
                <w:color w:val="000000"/>
                <w:position w:val="-2"/>
                <w:sz w:val="18"/>
                <w:szCs w:val="18"/>
              </w:rPr>
              <w:t>Pooblastilo oziroma adekvatno dokazilo iz katerega izhaja pooblastilo proizvajalca oziroma principala za vzdrževanje in servisiranje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96E3C" w14:textId="08E4A4B2" w:rsidR="00AD70D6" w:rsidRPr="00731494" w:rsidRDefault="00AD70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3D34D37C" w14:textId="77777777" w:rsidR="00B95676" w:rsidRPr="00B95676" w:rsidRDefault="00B95676" w:rsidP="00B95676"/>
    <w:p w14:paraId="2811ECFF" w14:textId="736B5386" w:rsidR="00B95676" w:rsidRPr="00B95676" w:rsidRDefault="00B95676" w:rsidP="00B95676">
      <w:pPr>
        <w:tabs>
          <w:tab w:val="left" w:pos="1869"/>
        </w:tabs>
        <w:sectPr w:rsidR="00B95676" w:rsidRPr="00B95676"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56F6C01A"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4A2B3D" w:rsidRPr="004A2B3D">
        <w:rPr>
          <w:rFonts w:ascii="Arial" w:hAnsi="Arial" w:cs="Arial"/>
          <w:b/>
          <w:bCs/>
          <w:color w:val="000000"/>
          <w:sz w:val="18"/>
          <w:szCs w:val="18"/>
        </w:rPr>
        <w:t>Nakup medicinske opreme za potrebe Nevrološke klinike</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04D76C9D"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w:t>
      </w:r>
      <w:r w:rsidR="00440C99">
        <w:rPr>
          <w:rFonts w:ascii="Arial" w:hAnsi="Arial" w:cs="Arial"/>
          <w:color w:val="000000"/>
          <w:sz w:val="18"/>
          <w:szCs w:val="18"/>
          <w:u w:val="single"/>
        </w:rPr>
        <w:t>/e</w:t>
      </w:r>
      <w:r w:rsidR="00CC0414" w:rsidRPr="00731494">
        <w:rPr>
          <w:rFonts w:ascii="Arial" w:hAnsi="Arial" w:cs="Arial"/>
          <w:color w:val="000000"/>
          <w:sz w:val="18"/>
          <w:szCs w:val="18"/>
          <w:u w:val="single"/>
        </w:rPr>
        <w:t>: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65F8E4A6" w14:textId="77777777" w:rsidR="00244178" w:rsidRDefault="00244178" w:rsidP="00380D35">
      <w:pPr>
        <w:spacing w:before="225" w:after="225" w:line="240" w:lineRule="auto"/>
        <w:rPr>
          <w:rFonts w:ascii="Arial" w:hAnsi="Arial" w:cs="Arial"/>
          <w:b/>
          <w:bCs/>
          <w:color w:val="000000"/>
          <w:sz w:val="18"/>
          <w:szCs w:val="18"/>
        </w:rPr>
      </w:pPr>
    </w:p>
    <w:p w14:paraId="21F85A2C" w14:textId="77777777" w:rsidR="00D07B75" w:rsidRDefault="00D07B75" w:rsidP="00380D35">
      <w:pPr>
        <w:spacing w:before="225" w:after="225" w:line="240" w:lineRule="auto"/>
        <w:rPr>
          <w:rFonts w:ascii="Arial" w:hAnsi="Arial" w:cs="Arial"/>
          <w:b/>
          <w:bCs/>
          <w:color w:val="000000"/>
          <w:sz w:val="18"/>
          <w:szCs w:val="18"/>
        </w:rPr>
      </w:pPr>
    </w:p>
    <w:p w14:paraId="42A4A529" w14:textId="16A40021" w:rsidR="00C9372D" w:rsidRPr="00244178" w:rsidRDefault="00C9372D"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t>Ponudbena cena</w:t>
      </w:r>
      <w:r w:rsidR="003F3C52" w:rsidRPr="00244178">
        <w:rPr>
          <w:rFonts w:ascii="Arial" w:hAnsi="Arial" w:cs="Arial"/>
          <w:i/>
          <w:iCs/>
          <w:color w:val="000000"/>
          <w:sz w:val="18"/>
          <w:szCs w:val="18"/>
          <w:u w:val="single"/>
        </w:rPr>
        <w:t xml:space="preserve"> za</w:t>
      </w:r>
      <w:r w:rsidR="00244178" w:rsidRPr="00244178">
        <w:rPr>
          <w:rFonts w:ascii="Arial" w:hAnsi="Arial" w:cs="Arial"/>
          <w:i/>
          <w:iCs/>
          <w:color w:val="000000"/>
          <w:sz w:val="18"/>
          <w:szCs w:val="18"/>
          <w:u w:val="single"/>
        </w:rPr>
        <w:t xml:space="preserve"> sklop 1</w:t>
      </w:r>
      <w:r w:rsidR="003F3C52" w:rsidRPr="00244178">
        <w:rPr>
          <w:rFonts w:ascii="Arial" w:hAnsi="Arial" w:cs="Arial"/>
          <w:i/>
          <w:iCs/>
          <w:color w:val="000000"/>
          <w:sz w:val="18"/>
          <w:szCs w:val="18"/>
          <w:u w:val="single"/>
        </w:rPr>
        <w:t>:</w:t>
      </w:r>
      <w:r w:rsidRPr="00244178">
        <w:rPr>
          <w:rFonts w:ascii="Arial" w:hAnsi="Arial" w:cs="Arial"/>
          <w:i/>
          <w:iCs/>
          <w:color w:val="000000"/>
          <w:sz w:val="18"/>
          <w:szCs w:val="18"/>
          <w:u w:val="single"/>
        </w:rPr>
        <w:t xml:space="preserve"> </w:t>
      </w:r>
      <w:r w:rsidR="00820B16" w:rsidRPr="00820B16">
        <w:rPr>
          <w:rFonts w:ascii="Arial" w:hAnsi="Arial" w:cs="Arial"/>
          <w:i/>
          <w:iCs/>
          <w:color w:val="000000"/>
          <w:sz w:val="18"/>
          <w:szCs w:val="18"/>
          <w:u w:val="single"/>
        </w:rPr>
        <w:t>Nakup in dobava EKG aparata z vozičkom in vakuumskimi elektrodami</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3B5246BA" w14:textId="77777777" w:rsidTr="00750A29">
        <w:trPr>
          <w:trHeight w:val="1531"/>
        </w:trPr>
        <w:tc>
          <w:tcPr>
            <w:tcW w:w="7083" w:type="dxa"/>
            <w:vMerge w:val="restart"/>
            <w:shd w:val="clear" w:color="auto" w:fill="D9D9D9" w:themeFill="background1" w:themeFillShade="D9"/>
            <w:vAlign w:val="center"/>
          </w:tcPr>
          <w:p w14:paraId="66525202" w14:textId="706DC15D" w:rsidR="00244178" w:rsidRPr="00244178" w:rsidRDefault="00244178" w:rsidP="00CA26F2">
            <w:pPr>
              <w:spacing w:before="225" w:after="225"/>
              <w:jc w:val="center"/>
              <w:rPr>
                <w:rFonts w:ascii="Arial" w:hAnsi="Arial" w:cs="Arial"/>
                <w:b/>
                <w:bCs/>
                <w:sz w:val="18"/>
                <w:szCs w:val="18"/>
              </w:rPr>
            </w:pPr>
            <w:r w:rsidRPr="00244178">
              <w:rPr>
                <w:rFonts w:ascii="Arial" w:hAnsi="Arial" w:cs="Arial"/>
                <w:b/>
                <w:bCs/>
                <w:sz w:val="18"/>
                <w:szCs w:val="18"/>
              </w:rPr>
              <w:t>Postavka:</w:t>
            </w:r>
          </w:p>
        </w:tc>
        <w:tc>
          <w:tcPr>
            <w:tcW w:w="7087" w:type="dxa"/>
            <w:gridSpan w:val="3"/>
            <w:shd w:val="clear" w:color="auto" w:fill="DBE5F1" w:themeFill="accent1" w:themeFillTint="33"/>
            <w:vAlign w:val="center"/>
          </w:tcPr>
          <w:p w14:paraId="5E67486C" w14:textId="121793B7" w:rsidR="00244178" w:rsidRPr="00244178" w:rsidRDefault="00820B16" w:rsidP="00CA26F2">
            <w:pPr>
              <w:spacing w:before="225" w:after="225"/>
              <w:jc w:val="center"/>
              <w:rPr>
                <w:rFonts w:ascii="Arial" w:hAnsi="Arial" w:cs="Arial"/>
                <w:b/>
                <w:bCs/>
                <w:sz w:val="18"/>
                <w:szCs w:val="18"/>
              </w:rPr>
            </w:pPr>
            <w:r w:rsidRPr="00820B16">
              <w:rPr>
                <w:rFonts w:ascii="Arial" w:hAnsi="Arial" w:cs="Arial"/>
                <w:b/>
                <w:bCs/>
                <w:sz w:val="18"/>
                <w:szCs w:val="18"/>
              </w:rPr>
              <w:t>Nakup in dobava EKG aparata z vozičkom in vakuumskimi elektrodami</w:t>
            </w:r>
          </w:p>
        </w:tc>
      </w:tr>
      <w:tr w:rsidR="00244178" w:rsidRPr="00244178" w14:paraId="22B8A1D1" w14:textId="77777777" w:rsidTr="00244178">
        <w:tc>
          <w:tcPr>
            <w:tcW w:w="7083" w:type="dxa"/>
            <w:vMerge/>
            <w:shd w:val="clear" w:color="auto" w:fill="D9D9D9" w:themeFill="background1" w:themeFillShade="D9"/>
            <w:vAlign w:val="center"/>
          </w:tcPr>
          <w:p w14:paraId="5A356DAA" w14:textId="77777777" w:rsidR="00244178" w:rsidRPr="00244178" w:rsidRDefault="00244178" w:rsidP="0090639A">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5EAA1D44" w14:textId="75F3B2B3" w:rsidR="00244178" w:rsidRPr="00244178" w:rsidRDefault="00244178" w:rsidP="0090639A">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3F31B2A3" w14:textId="67150152" w:rsidR="00244178" w:rsidRPr="00244178" w:rsidRDefault="00244178" w:rsidP="0090639A">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4EBCF823" w14:textId="0655FCD7" w:rsidR="00244178" w:rsidRPr="00244178" w:rsidRDefault="00244178" w:rsidP="0090639A">
            <w:pPr>
              <w:spacing w:before="225" w:after="225"/>
              <w:jc w:val="center"/>
              <w:rPr>
                <w:rFonts w:ascii="Arial" w:hAnsi="Arial" w:cs="Arial"/>
                <w:sz w:val="18"/>
                <w:szCs w:val="18"/>
              </w:rPr>
            </w:pPr>
            <w:r w:rsidRPr="00244178">
              <w:rPr>
                <w:rFonts w:ascii="Arial" w:hAnsi="Arial" w:cs="Arial"/>
                <w:sz w:val="18"/>
                <w:szCs w:val="18"/>
              </w:rPr>
              <w:t>v EUR z DDV</w:t>
            </w:r>
          </w:p>
        </w:tc>
      </w:tr>
      <w:tr w:rsidR="00244178" w:rsidRPr="00244178" w14:paraId="2F2DEF7B" w14:textId="77777777" w:rsidTr="00244178">
        <w:tc>
          <w:tcPr>
            <w:tcW w:w="7083" w:type="dxa"/>
            <w:shd w:val="clear" w:color="auto" w:fill="D9D9D9" w:themeFill="background1" w:themeFillShade="D9"/>
            <w:vAlign w:val="center"/>
          </w:tcPr>
          <w:p w14:paraId="54052FBD" w14:textId="49335A22" w:rsidR="00244178" w:rsidRPr="00244178" w:rsidRDefault="00D07B75" w:rsidP="00CA35E3">
            <w:pPr>
              <w:spacing w:before="225" w:after="225"/>
              <w:jc w:val="center"/>
              <w:rPr>
                <w:rFonts w:ascii="Arial" w:hAnsi="Arial" w:cs="Arial"/>
                <w:b/>
                <w:bCs/>
                <w:sz w:val="18"/>
                <w:szCs w:val="18"/>
              </w:rPr>
            </w:pPr>
            <w:r w:rsidRPr="00D07B75">
              <w:rPr>
                <w:rFonts w:ascii="Arial" w:hAnsi="Arial" w:cs="Arial"/>
                <w:b/>
                <w:bCs/>
                <w:sz w:val="18"/>
                <w:szCs w:val="18"/>
              </w:rPr>
              <w:t>Ponudbena cena opreme (24 mesecev garancije)</w:t>
            </w:r>
          </w:p>
        </w:tc>
        <w:tc>
          <w:tcPr>
            <w:tcW w:w="2693" w:type="dxa"/>
            <w:vAlign w:val="center"/>
          </w:tcPr>
          <w:p w14:paraId="7BB1654D" w14:textId="77777777" w:rsidR="00244178" w:rsidRPr="00244178" w:rsidRDefault="00244178" w:rsidP="00CA35E3">
            <w:pPr>
              <w:spacing w:before="225" w:after="225"/>
              <w:jc w:val="center"/>
              <w:rPr>
                <w:rFonts w:ascii="Arial" w:hAnsi="Arial" w:cs="Arial"/>
                <w:sz w:val="18"/>
                <w:szCs w:val="18"/>
              </w:rPr>
            </w:pPr>
          </w:p>
        </w:tc>
        <w:tc>
          <w:tcPr>
            <w:tcW w:w="1985" w:type="dxa"/>
            <w:vAlign w:val="center"/>
          </w:tcPr>
          <w:p w14:paraId="5F882512" w14:textId="77777777" w:rsidR="00244178" w:rsidRPr="00244178" w:rsidRDefault="00244178" w:rsidP="00CA35E3">
            <w:pPr>
              <w:spacing w:before="225" w:after="225"/>
              <w:jc w:val="center"/>
              <w:rPr>
                <w:rFonts w:ascii="Arial" w:hAnsi="Arial" w:cs="Arial"/>
                <w:sz w:val="18"/>
                <w:szCs w:val="18"/>
              </w:rPr>
            </w:pPr>
          </w:p>
        </w:tc>
        <w:tc>
          <w:tcPr>
            <w:tcW w:w="2409" w:type="dxa"/>
            <w:vAlign w:val="center"/>
          </w:tcPr>
          <w:p w14:paraId="660547BD" w14:textId="25FD2641" w:rsidR="00244178" w:rsidRPr="00244178" w:rsidRDefault="00244178" w:rsidP="00CA35E3">
            <w:pPr>
              <w:spacing w:before="225" w:after="225"/>
              <w:jc w:val="center"/>
              <w:rPr>
                <w:rFonts w:ascii="Arial" w:hAnsi="Arial" w:cs="Arial"/>
                <w:sz w:val="18"/>
                <w:szCs w:val="18"/>
              </w:rPr>
            </w:pPr>
          </w:p>
        </w:tc>
      </w:tr>
      <w:tr w:rsidR="00244178" w:rsidRPr="00244178" w14:paraId="396B7ACB" w14:textId="77777777" w:rsidTr="00244178">
        <w:tc>
          <w:tcPr>
            <w:tcW w:w="7083" w:type="dxa"/>
            <w:shd w:val="clear" w:color="auto" w:fill="D9D9D9" w:themeFill="background1" w:themeFillShade="D9"/>
            <w:vAlign w:val="center"/>
          </w:tcPr>
          <w:p w14:paraId="7F129B05" w14:textId="0FF9F443" w:rsidR="00244178" w:rsidRPr="00244178" w:rsidRDefault="00D07B75" w:rsidP="00CA35E3">
            <w:pPr>
              <w:spacing w:before="225" w:after="225"/>
              <w:jc w:val="center"/>
              <w:rPr>
                <w:rFonts w:ascii="Arial" w:hAnsi="Arial" w:cs="Arial"/>
                <w:b/>
                <w:bCs/>
                <w:sz w:val="18"/>
                <w:szCs w:val="18"/>
              </w:rPr>
            </w:pPr>
            <w:r>
              <w:rPr>
                <w:rFonts w:ascii="Arial" w:hAnsi="Arial" w:cs="Arial"/>
                <w:b/>
                <w:bCs/>
                <w:color w:val="222222"/>
                <w:sz w:val="18"/>
                <w:szCs w:val="18"/>
                <w:shd w:val="clear" w:color="auto" w:fill="D9D9D9"/>
              </w:rPr>
              <w:t>Ponudbena cena preventivnega rednega vzdrževanja v času garancijske dobe (24 mesecev)</w:t>
            </w:r>
          </w:p>
        </w:tc>
        <w:tc>
          <w:tcPr>
            <w:tcW w:w="2693" w:type="dxa"/>
            <w:vAlign w:val="center"/>
          </w:tcPr>
          <w:p w14:paraId="07D20EDF" w14:textId="77777777" w:rsidR="00244178" w:rsidRPr="00244178" w:rsidRDefault="00244178" w:rsidP="00CA35E3">
            <w:pPr>
              <w:spacing w:before="225" w:after="225"/>
              <w:jc w:val="center"/>
              <w:rPr>
                <w:rFonts w:ascii="Arial" w:hAnsi="Arial" w:cs="Arial"/>
                <w:sz w:val="18"/>
                <w:szCs w:val="18"/>
              </w:rPr>
            </w:pPr>
          </w:p>
        </w:tc>
        <w:tc>
          <w:tcPr>
            <w:tcW w:w="1985" w:type="dxa"/>
            <w:vAlign w:val="center"/>
          </w:tcPr>
          <w:p w14:paraId="209144D3" w14:textId="77777777" w:rsidR="00244178" w:rsidRPr="00244178" w:rsidRDefault="00244178" w:rsidP="00CA35E3">
            <w:pPr>
              <w:spacing w:before="225" w:after="225"/>
              <w:jc w:val="center"/>
              <w:rPr>
                <w:rFonts w:ascii="Arial" w:hAnsi="Arial" w:cs="Arial"/>
                <w:sz w:val="18"/>
                <w:szCs w:val="18"/>
              </w:rPr>
            </w:pPr>
          </w:p>
        </w:tc>
        <w:tc>
          <w:tcPr>
            <w:tcW w:w="2409" w:type="dxa"/>
            <w:vAlign w:val="center"/>
          </w:tcPr>
          <w:p w14:paraId="000A14E5" w14:textId="77777777" w:rsidR="00244178" w:rsidRPr="00244178" w:rsidRDefault="00244178" w:rsidP="00CA35E3">
            <w:pPr>
              <w:spacing w:before="225" w:after="225"/>
              <w:jc w:val="center"/>
              <w:rPr>
                <w:rFonts w:ascii="Arial" w:hAnsi="Arial" w:cs="Arial"/>
                <w:sz w:val="18"/>
                <w:szCs w:val="18"/>
              </w:rPr>
            </w:pPr>
          </w:p>
        </w:tc>
      </w:tr>
      <w:tr w:rsidR="00244178" w:rsidRPr="00244178" w14:paraId="66F834C0" w14:textId="77777777" w:rsidTr="00244178">
        <w:tc>
          <w:tcPr>
            <w:tcW w:w="7083" w:type="dxa"/>
            <w:shd w:val="clear" w:color="auto" w:fill="D9D9D9" w:themeFill="background1" w:themeFillShade="D9"/>
            <w:vAlign w:val="center"/>
          </w:tcPr>
          <w:p w14:paraId="182FD1CB" w14:textId="0A077D2A" w:rsidR="00244178" w:rsidRPr="00244178" w:rsidRDefault="00D07B75" w:rsidP="00CA35E3">
            <w:pPr>
              <w:spacing w:before="225" w:after="225"/>
              <w:jc w:val="center"/>
              <w:rPr>
                <w:rFonts w:ascii="Arial" w:hAnsi="Arial" w:cs="Arial"/>
                <w:b/>
                <w:bCs/>
                <w:sz w:val="18"/>
                <w:szCs w:val="18"/>
              </w:rPr>
            </w:pPr>
            <w:r>
              <w:rPr>
                <w:rFonts w:ascii="Arial" w:hAnsi="Arial" w:cs="Arial"/>
                <w:b/>
                <w:bCs/>
                <w:color w:val="222222"/>
                <w:sz w:val="18"/>
                <w:szCs w:val="18"/>
                <w:shd w:val="clear" w:color="auto" w:fill="D9D9D9"/>
              </w:rPr>
              <w:t>Ponudbena cena vzdrževanja (preventivno in kurativnego vzdrževanje) v pogarancijskem obdobju (36 mesecev po izteku obdobja garancije)</w:t>
            </w:r>
          </w:p>
        </w:tc>
        <w:tc>
          <w:tcPr>
            <w:tcW w:w="2693" w:type="dxa"/>
            <w:vAlign w:val="center"/>
          </w:tcPr>
          <w:p w14:paraId="7D90210C" w14:textId="77777777" w:rsidR="00244178" w:rsidRPr="00244178" w:rsidRDefault="00244178" w:rsidP="00CA35E3">
            <w:pPr>
              <w:spacing w:before="225" w:after="225"/>
              <w:jc w:val="center"/>
              <w:rPr>
                <w:rFonts w:ascii="Arial" w:hAnsi="Arial" w:cs="Arial"/>
                <w:sz w:val="18"/>
                <w:szCs w:val="18"/>
              </w:rPr>
            </w:pPr>
          </w:p>
        </w:tc>
        <w:tc>
          <w:tcPr>
            <w:tcW w:w="1985" w:type="dxa"/>
            <w:vAlign w:val="center"/>
          </w:tcPr>
          <w:p w14:paraId="1D50D46E" w14:textId="77777777" w:rsidR="00244178" w:rsidRPr="00244178" w:rsidRDefault="00244178" w:rsidP="00CA35E3">
            <w:pPr>
              <w:spacing w:before="225" w:after="225"/>
              <w:jc w:val="center"/>
              <w:rPr>
                <w:rFonts w:ascii="Arial" w:hAnsi="Arial" w:cs="Arial"/>
                <w:sz w:val="18"/>
                <w:szCs w:val="18"/>
              </w:rPr>
            </w:pPr>
          </w:p>
        </w:tc>
        <w:tc>
          <w:tcPr>
            <w:tcW w:w="2409" w:type="dxa"/>
            <w:vAlign w:val="center"/>
          </w:tcPr>
          <w:p w14:paraId="40F2383B" w14:textId="77777777" w:rsidR="00244178" w:rsidRPr="00244178" w:rsidRDefault="00244178" w:rsidP="00CA35E3">
            <w:pPr>
              <w:spacing w:before="225" w:after="225"/>
              <w:jc w:val="center"/>
              <w:rPr>
                <w:rFonts w:ascii="Arial" w:hAnsi="Arial" w:cs="Arial"/>
                <w:sz w:val="18"/>
                <w:szCs w:val="18"/>
              </w:rPr>
            </w:pPr>
          </w:p>
        </w:tc>
      </w:tr>
      <w:tr w:rsidR="00244178" w14:paraId="53CC53F2" w14:textId="77777777" w:rsidTr="00244178">
        <w:tc>
          <w:tcPr>
            <w:tcW w:w="7083" w:type="dxa"/>
            <w:shd w:val="clear" w:color="auto" w:fill="D9D9D9" w:themeFill="background1" w:themeFillShade="D9"/>
            <w:vAlign w:val="center"/>
          </w:tcPr>
          <w:p w14:paraId="73975231" w14:textId="4F55717E" w:rsidR="00244178" w:rsidRPr="00CA26F2" w:rsidRDefault="00244178" w:rsidP="00CA35E3">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0F391724" w14:textId="77777777" w:rsidR="00244178" w:rsidRPr="001C0433" w:rsidRDefault="00244178" w:rsidP="00CA35E3">
            <w:pPr>
              <w:spacing w:before="225" w:after="225"/>
              <w:jc w:val="center"/>
              <w:rPr>
                <w:rFonts w:ascii="Arial" w:hAnsi="Arial" w:cs="Arial"/>
                <w:sz w:val="18"/>
                <w:szCs w:val="18"/>
              </w:rPr>
            </w:pPr>
          </w:p>
        </w:tc>
        <w:tc>
          <w:tcPr>
            <w:tcW w:w="1985" w:type="dxa"/>
            <w:vAlign w:val="center"/>
          </w:tcPr>
          <w:p w14:paraId="1C3984CA" w14:textId="77777777" w:rsidR="00244178" w:rsidRPr="001C0433" w:rsidRDefault="00244178" w:rsidP="00CA35E3">
            <w:pPr>
              <w:spacing w:before="225" w:after="225"/>
              <w:jc w:val="center"/>
              <w:rPr>
                <w:rFonts w:ascii="Arial" w:hAnsi="Arial" w:cs="Arial"/>
                <w:sz w:val="18"/>
                <w:szCs w:val="18"/>
              </w:rPr>
            </w:pPr>
          </w:p>
        </w:tc>
        <w:tc>
          <w:tcPr>
            <w:tcW w:w="2409" w:type="dxa"/>
            <w:vAlign w:val="center"/>
          </w:tcPr>
          <w:p w14:paraId="65A80283" w14:textId="77777777" w:rsidR="00244178" w:rsidRPr="001C0433" w:rsidRDefault="00244178" w:rsidP="00CA35E3">
            <w:pPr>
              <w:spacing w:before="225" w:after="225"/>
              <w:jc w:val="center"/>
              <w:rPr>
                <w:rFonts w:ascii="Arial" w:hAnsi="Arial" w:cs="Arial"/>
                <w:sz w:val="18"/>
                <w:szCs w:val="18"/>
              </w:rPr>
            </w:pPr>
          </w:p>
        </w:tc>
      </w:tr>
    </w:tbl>
    <w:p w14:paraId="0A47B35A" w14:textId="77777777" w:rsidR="00244178" w:rsidRDefault="00244178" w:rsidP="00CA35E3">
      <w:pPr>
        <w:spacing w:before="225" w:after="225" w:line="240" w:lineRule="auto"/>
        <w:jc w:val="both"/>
        <w:rPr>
          <w:rFonts w:ascii="Arial" w:hAnsi="Arial" w:cs="Arial"/>
          <w:i/>
          <w:iCs/>
          <w:sz w:val="18"/>
          <w:szCs w:val="18"/>
        </w:rPr>
      </w:pPr>
    </w:p>
    <w:p w14:paraId="4DEE28B8" w14:textId="77777777" w:rsidR="00244178" w:rsidRDefault="00244178" w:rsidP="00244178">
      <w:pPr>
        <w:spacing w:before="225" w:after="225" w:line="240" w:lineRule="auto"/>
        <w:ind w:firstLine="708"/>
        <w:rPr>
          <w:rFonts w:ascii="Arial" w:hAnsi="Arial" w:cs="Arial"/>
          <w:i/>
          <w:iCs/>
          <w:color w:val="000000"/>
          <w:sz w:val="18"/>
          <w:szCs w:val="18"/>
        </w:rPr>
      </w:pPr>
    </w:p>
    <w:p w14:paraId="7EAFDBA0" w14:textId="77777777" w:rsidR="00D07B75" w:rsidRDefault="00D07B75" w:rsidP="00244178">
      <w:pPr>
        <w:spacing w:before="225" w:after="225" w:line="240" w:lineRule="auto"/>
        <w:ind w:firstLine="708"/>
        <w:rPr>
          <w:rFonts w:ascii="Arial" w:hAnsi="Arial" w:cs="Arial"/>
          <w:i/>
          <w:iCs/>
          <w:color w:val="000000"/>
          <w:sz w:val="18"/>
          <w:szCs w:val="18"/>
        </w:rPr>
      </w:pPr>
    </w:p>
    <w:p w14:paraId="258E96E4" w14:textId="77777777" w:rsidR="00D07B75" w:rsidRDefault="00D07B75" w:rsidP="00244178">
      <w:pPr>
        <w:spacing w:before="225" w:after="225" w:line="240" w:lineRule="auto"/>
        <w:ind w:firstLine="708"/>
        <w:rPr>
          <w:rFonts w:ascii="Arial" w:hAnsi="Arial" w:cs="Arial"/>
          <w:i/>
          <w:iCs/>
          <w:color w:val="000000"/>
          <w:sz w:val="18"/>
          <w:szCs w:val="18"/>
        </w:rPr>
      </w:pPr>
    </w:p>
    <w:p w14:paraId="1C070B09" w14:textId="77777777" w:rsidR="00D07B75" w:rsidRDefault="00D07B75" w:rsidP="00244178">
      <w:pPr>
        <w:spacing w:before="225" w:after="225" w:line="240" w:lineRule="auto"/>
        <w:ind w:firstLine="708"/>
        <w:rPr>
          <w:rFonts w:ascii="Arial" w:hAnsi="Arial" w:cs="Arial"/>
          <w:i/>
          <w:iCs/>
          <w:color w:val="000000"/>
          <w:sz w:val="18"/>
          <w:szCs w:val="18"/>
        </w:rPr>
      </w:pPr>
    </w:p>
    <w:p w14:paraId="3767A705" w14:textId="77777777" w:rsidR="00D07B75" w:rsidRDefault="00D07B75" w:rsidP="00244178">
      <w:pPr>
        <w:spacing w:before="225" w:after="225" w:line="240" w:lineRule="auto"/>
        <w:ind w:firstLine="708"/>
        <w:rPr>
          <w:rFonts w:ascii="Arial" w:hAnsi="Arial" w:cs="Arial"/>
          <w:i/>
          <w:iCs/>
          <w:color w:val="000000"/>
          <w:sz w:val="18"/>
          <w:szCs w:val="18"/>
        </w:rPr>
      </w:pPr>
    </w:p>
    <w:p w14:paraId="0326B84C" w14:textId="6F9300FF" w:rsidR="00244178" w:rsidRPr="00244178" w:rsidRDefault="00244178"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t xml:space="preserve">Ponudbena cena za sklop 2: </w:t>
      </w:r>
      <w:r w:rsidR="00820B16" w:rsidRPr="00820B16">
        <w:rPr>
          <w:rFonts w:ascii="Arial" w:hAnsi="Arial" w:cs="Arial"/>
          <w:i/>
          <w:iCs/>
          <w:color w:val="000000"/>
          <w:sz w:val="18"/>
          <w:szCs w:val="18"/>
          <w:u w:val="single"/>
        </w:rPr>
        <w:t>Nakup in dobava dveh (2) defibrilatorjev z monitorjem</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1BBF6DEA" w14:textId="77777777" w:rsidTr="00C2503F">
        <w:trPr>
          <w:trHeight w:val="1531"/>
        </w:trPr>
        <w:tc>
          <w:tcPr>
            <w:tcW w:w="7083" w:type="dxa"/>
            <w:vMerge w:val="restart"/>
            <w:shd w:val="clear" w:color="auto" w:fill="D9D9D9" w:themeFill="background1" w:themeFillShade="D9"/>
            <w:vAlign w:val="center"/>
          </w:tcPr>
          <w:p w14:paraId="7F78DEBF" w14:textId="77777777" w:rsidR="00244178" w:rsidRPr="00244178" w:rsidRDefault="00244178" w:rsidP="00C2503F">
            <w:pPr>
              <w:spacing w:before="225" w:after="225"/>
              <w:jc w:val="center"/>
              <w:rPr>
                <w:rFonts w:ascii="Arial" w:hAnsi="Arial" w:cs="Arial"/>
                <w:b/>
                <w:bCs/>
                <w:sz w:val="18"/>
                <w:szCs w:val="18"/>
              </w:rPr>
            </w:pPr>
            <w:r w:rsidRPr="00244178">
              <w:rPr>
                <w:rFonts w:ascii="Arial" w:hAnsi="Arial" w:cs="Arial"/>
                <w:b/>
                <w:bCs/>
                <w:sz w:val="18"/>
                <w:szCs w:val="18"/>
              </w:rPr>
              <w:t>Postavka:</w:t>
            </w:r>
          </w:p>
        </w:tc>
        <w:tc>
          <w:tcPr>
            <w:tcW w:w="7087" w:type="dxa"/>
            <w:gridSpan w:val="3"/>
            <w:shd w:val="clear" w:color="auto" w:fill="DBE5F1" w:themeFill="accent1" w:themeFillTint="33"/>
            <w:vAlign w:val="center"/>
          </w:tcPr>
          <w:p w14:paraId="5B064CDC" w14:textId="685B1DF6" w:rsidR="00244178" w:rsidRPr="00244178" w:rsidRDefault="00820B16" w:rsidP="00C2503F">
            <w:pPr>
              <w:spacing w:before="225" w:after="225"/>
              <w:jc w:val="center"/>
              <w:rPr>
                <w:rFonts w:ascii="Arial" w:hAnsi="Arial" w:cs="Arial"/>
                <w:b/>
                <w:bCs/>
                <w:sz w:val="18"/>
                <w:szCs w:val="18"/>
              </w:rPr>
            </w:pPr>
            <w:r w:rsidRPr="00820B16">
              <w:rPr>
                <w:rFonts w:ascii="Arial" w:hAnsi="Arial" w:cs="Arial"/>
                <w:b/>
                <w:bCs/>
                <w:sz w:val="18"/>
                <w:szCs w:val="18"/>
              </w:rPr>
              <w:t>Nakup in dobava dveh (2) defibrilatorjev z monitorjem</w:t>
            </w:r>
          </w:p>
        </w:tc>
      </w:tr>
      <w:tr w:rsidR="00244178" w:rsidRPr="00244178" w14:paraId="50866359" w14:textId="77777777" w:rsidTr="00C2503F">
        <w:tc>
          <w:tcPr>
            <w:tcW w:w="7083" w:type="dxa"/>
            <w:vMerge/>
            <w:shd w:val="clear" w:color="auto" w:fill="D9D9D9" w:themeFill="background1" w:themeFillShade="D9"/>
            <w:vAlign w:val="center"/>
          </w:tcPr>
          <w:p w14:paraId="19E86341" w14:textId="77777777" w:rsidR="00244178" w:rsidRPr="00244178" w:rsidRDefault="00244178" w:rsidP="00C2503F">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033485C4" w14:textId="77777777" w:rsidR="00244178" w:rsidRPr="00244178" w:rsidRDefault="00244178" w:rsidP="00C2503F">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10FC58D1" w14:textId="77777777" w:rsidR="00244178" w:rsidRPr="00244178" w:rsidRDefault="00244178" w:rsidP="00C2503F">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3BE80EA3" w14:textId="77777777" w:rsidR="00244178" w:rsidRPr="00244178" w:rsidRDefault="00244178" w:rsidP="00C2503F">
            <w:pPr>
              <w:spacing w:before="225" w:after="225"/>
              <w:jc w:val="center"/>
              <w:rPr>
                <w:rFonts w:ascii="Arial" w:hAnsi="Arial" w:cs="Arial"/>
                <w:sz w:val="18"/>
                <w:szCs w:val="18"/>
              </w:rPr>
            </w:pPr>
            <w:r w:rsidRPr="00244178">
              <w:rPr>
                <w:rFonts w:ascii="Arial" w:hAnsi="Arial" w:cs="Arial"/>
                <w:sz w:val="18"/>
                <w:szCs w:val="18"/>
              </w:rPr>
              <w:t>v EUR z DDV</w:t>
            </w:r>
          </w:p>
        </w:tc>
      </w:tr>
      <w:tr w:rsidR="00D07B75" w:rsidRPr="00244178" w14:paraId="2528571C" w14:textId="77777777" w:rsidTr="00C2503F">
        <w:tc>
          <w:tcPr>
            <w:tcW w:w="7083" w:type="dxa"/>
            <w:shd w:val="clear" w:color="auto" w:fill="D9D9D9" w:themeFill="background1" w:themeFillShade="D9"/>
            <w:vAlign w:val="center"/>
          </w:tcPr>
          <w:p w14:paraId="4E9E28E5" w14:textId="7EB4DE1F" w:rsidR="00D07B75" w:rsidRPr="00244178" w:rsidRDefault="00D07B75" w:rsidP="00D07B75">
            <w:pPr>
              <w:spacing w:before="225" w:after="225"/>
              <w:jc w:val="center"/>
              <w:rPr>
                <w:rFonts w:ascii="Arial" w:hAnsi="Arial" w:cs="Arial"/>
                <w:b/>
                <w:bCs/>
                <w:sz w:val="18"/>
                <w:szCs w:val="18"/>
              </w:rPr>
            </w:pPr>
            <w:r w:rsidRPr="00D07B75">
              <w:rPr>
                <w:rFonts w:ascii="Arial" w:hAnsi="Arial" w:cs="Arial"/>
                <w:b/>
                <w:bCs/>
                <w:sz w:val="18"/>
                <w:szCs w:val="18"/>
              </w:rPr>
              <w:t>Ponudbena cena opreme (24 mesecev garancije)</w:t>
            </w:r>
          </w:p>
        </w:tc>
        <w:tc>
          <w:tcPr>
            <w:tcW w:w="2693" w:type="dxa"/>
            <w:vAlign w:val="center"/>
          </w:tcPr>
          <w:p w14:paraId="2493B1AF" w14:textId="77777777" w:rsidR="00D07B75" w:rsidRPr="00244178" w:rsidRDefault="00D07B75" w:rsidP="00D07B75">
            <w:pPr>
              <w:spacing w:before="225" w:after="225"/>
              <w:jc w:val="center"/>
              <w:rPr>
                <w:rFonts w:ascii="Arial" w:hAnsi="Arial" w:cs="Arial"/>
                <w:sz w:val="18"/>
                <w:szCs w:val="18"/>
              </w:rPr>
            </w:pPr>
          </w:p>
        </w:tc>
        <w:tc>
          <w:tcPr>
            <w:tcW w:w="1985" w:type="dxa"/>
            <w:vAlign w:val="center"/>
          </w:tcPr>
          <w:p w14:paraId="51144DE8" w14:textId="77777777" w:rsidR="00D07B75" w:rsidRPr="00244178" w:rsidRDefault="00D07B75" w:rsidP="00D07B75">
            <w:pPr>
              <w:spacing w:before="225" w:after="225"/>
              <w:jc w:val="center"/>
              <w:rPr>
                <w:rFonts w:ascii="Arial" w:hAnsi="Arial" w:cs="Arial"/>
                <w:sz w:val="18"/>
                <w:szCs w:val="18"/>
              </w:rPr>
            </w:pPr>
          </w:p>
        </w:tc>
        <w:tc>
          <w:tcPr>
            <w:tcW w:w="2409" w:type="dxa"/>
            <w:vAlign w:val="center"/>
          </w:tcPr>
          <w:p w14:paraId="12FD9420" w14:textId="77777777" w:rsidR="00D07B75" w:rsidRPr="00244178" w:rsidRDefault="00D07B75" w:rsidP="00D07B75">
            <w:pPr>
              <w:spacing w:before="225" w:after="225"/>
              <w:jc w:val="center"/>
              <w:rPr>
                <w:rFonts w:ascii="Arial" w:hAnsi="Arial" w:cs="Arial"/>
                <w:sz w:val="18"/>
                <w:szCs w:val="18"/>
              </w:rPr>
            </w:pPr>
          </w:p>
        </w:tc>
      </w:tr>
      <w:tr w:rsidR="00D07B75" w:rsidRPr="00244178" w14:paraId="0D3CF419" w14:textId="77777777" w:rsidTr="00C2503F">
        <w:tc>
          <w:tcPr>
            <w:tcW w:w="7083" w:type="dxa"/>
            <w:shd w:val="clear" w:color="auto" w:fill="D9D9D9" w:themeFill="background1" w:themeFillShade="D9"/>
            <w:vAlign w:val="center"/>
          </w:tcPr>
          <w:p w14:paraId="17A28B97" w14:textId="34780B35" w:rsidR="00D07B75" w:rsidRPr="00244178" w:rsidRDefault="00D07B75" w:rsidP="00D07B75">
            <w:pPr>
              <w:spacing w:before="225" w:after="225"/>
              <w:jc w:val="center"/>
              <w:rPr>
                <w:rFonts w:ascii="Arial" w:hAnsi="Arial" w:cs="Arial"/>
                <w:b/>
                <w:bCs/>
                <w:sz w:val="18"/>
                <w:szCs w:val="18"/>
              </w:rPr>
            </w:pPr>
            <w:r>
              <w:rPr>
                <w:rFonts w:ascii="Arial" w:hAnsi="Arial" w:cs="Arial"/>
                <w:b/>
                <w:bCs/>
                <w:color w:val="222222"/>
                <w:sz w:val="18"/>
                <w:szCs w:val="18"/>
                <w:shd w:val="clear" w:color="auto" w:fill="D9D9D9"/>
              </w:rPr>
              <w:t>Ponudbena cena preventivnega rednega vzdrževanja v času garancijske dobe (24 mesecev)</w:t>
            </w:r>
          </w:p>
        </w:tc>
        <w:tc>
          <w:tcPr>
            <w:tcW w:w="2693" w:type="dxa"/>
            <w:vAlign w:val="center"/>
          </w:tcPr>
          <w:p w14:paraId="51D1DF18" w14:textId="77777777" w:rsidR="00D07B75" w:rsidRPr="00244178" w:rsidRDefault="00D07B75" w:rsidP="00D07B75">
            <w:pPr>
              <w:spacing w:before="225" w:after="225"/>
              <w:jc w:val="center"/>
              <w:rPr>
                <w:rFonts w:ascii="Arial" w:hAnsi="Arial" w:cs="Arial"/>
                <w:sz w:val="18"/>
                <w:szCs w:val="18"/>
              </w:rPr>
            </w:pPr>
          </w:p>
        </w:tc>
        <w:tc>
          <w:tcPr>
            <w:tcW w:w="1985" w:type="dxa"/>
            <w:vAlign w:val="center"/>
          </w:tcPr>
          <w:p w14:paraId="7B68813E" w14:textId="77777777" w:rsidR="00D07B75" w:rsidRPr="00244178" w:rsidRDefault="00D07B75" w:rsidP="00D07B75">
            <w:pPr>
              <w:spacing w:before="225" w:after="225"/>
              <w:jc w:val="center"/>
              <w:rPr>
                <w:rFonts w:ascii="Arial" w:hAnsi="Arial" w:cs="Arial"/>
                <w:sz w:val="18"/>
                <w:szCs w:val="18"/>
              </w:rPr>
            </w:pPr>
          </w:p>
        </w:tc>
        <w:tc>
          <w:tcPr>
            <w:tcW w:w="2409" w:type="dxa"/>
            <w:vAlign w:val="center"/>
          </w:tcPr>
          <w:p w14:paraId="73332C72" w14:textId="77777777" w:rsidR="00D07B75" w:rsidRPr="00244178" w:rsidRDefault="00D07B75" w:rsidP="00D07B75">
            <w:pPr>
              <w:spacing w:before="225" w:after="225"/>
              <w:jc w:val="center"/>
              <w:rPr>
                <w:rFonts w:ascii="Arial" w:hAnsi="Arial" w:cs="Arial"/>
                <w:sz w:val="18"/>
                <w:szCs w:val="18"/>
              </w:rPr>
            </w:pPr>
          </w:p>
        </w:tc>
      </w:tr>
      <w:tr w:rsidR="00D07B75" w:rsidRPr="00244178" w14:paraId="28772A83" w14:textId="77777777" w:rsidTr="00C2503F">
        <w:tc>
          <w:tcPr>
            <w:tcW w:w="7083" w:type="dxa"/>
            <w:shd w:val="clear" w:color="auto" w:fill="D9D9D9" w:themeFill="background1" w:themeFillShade="D9"/>
            <w:vAlign w:val="center"/>
          </w:tcPr>
          <w:p w14:paraId="766D1F19" w14:textId="0BA4B47C" w:rsidR="00D07B75" w:rsidRPr="00244178" w:rsidRDefault="00D07B75" w:rsidP="00D07B75">
            <w:pPr>
              <w:spacing w:before="225" w:after="225"/>
              <w:jc w:val="center"/>
              <w:rPr>
                <w:rFonts w:ascii="Arial" w:hAnsi="Arial" w:cs="Arial"/>
                <w:b/>
                <w:bCs/>
                <w:sz w:val="18"/>
                <w:szCs w:val="18"/>
              </w:rPr>
            </w:pPr>
            <w:r>
              <w:rPr>
                <w:rFonts w:ascii="Arial" w:hAnsi="Arial" w:cs="Arial"/>
                <w:b/>
                <w:bCs/>
                <w:color w:val="222222"/>
                <w:sz w:val="18"/>
                <w:szCs w:val="18"/>
                <w:shd w:val="clear" w:color="auto" w:fill="D9D9D9"/>
              </w:rPr>
              <w:t>Ponudbena cena vzdrževanja (preventivno in kurativnego vzdrževanje) v pogarancijskem obdobju (36 mesecev po izteku obdobja garancije)</w:t>
            </w:r>
          </w:p>
        </w:tc>
        <w:tc>
          <w:tcPr>
            <w:tcW w:w="2693" w:type="dxa"/>
            <w:vAlign w:val="center"/>
          </w:tcPr>
          <w:p w14:paraId="534EEEE1" w14:textId="77777777" w:rsidR="00D07B75" w:rsidRPr="00244178" w:rsidRDefault="00D07B75" w:rsidP="00D07B75">
            <w:pPr>
              <w:spacing w:before="225" w:after="225"/>
              <w:jc w:val="center"/>
              <w:rPr>
                <w:rFonts w:ascii="Arial" w:hAnsi="Arial" w:cs="Arial"/>
                <w:sz w:val="18"/>
                <w:szCs w:val="18"/>
              </w:rPr>
            </w:pPr>
          </w:p>
        </w:tc>
        <w:tc>
          <w:tcPr>
            <w:tcW w:w="1985" w:type="dxa"/>
            <w:vAlign w:val="center"/>
          </w:tcPr>
          <w:p w14:paraId="162EFDB1" w14:textId="77777777" w:rsidR="00D07B75" w:rsidRPr="00244178" w:rsidRDefault="00D07B75" w:rsidP="00D07B75">
            <w:pPr>
              <w:spacing w:before="225" w:after="225"/>
              <w:jc w:val="center"/>
              <w:rPr>
                <w:rFonts w:ascii="Arial" w:hAnsi="Arial" w:cs="Arial"/>
                <w:sz w:val="18"/>
                <w:szCs w:val="18"/>
              </w:rPr>
            </w:pPr>
          </w:p>
        </w:tc>
        <w:tc>
          <w:tcPr>
            <w:tcW w:w="2409" w:type="dxa"/>
            <w:vAlign w:val="center"/>
          </w:tcPr>
          <w:p w14:paraId="23C71B83" w14:textId="77777777" w:rsidR="00D07B75" w:rsidRPr="00244178" w:rsidRDefault="00D07B75" w:rsidP="00D07B75">
            <w:pPr>
              <w:spacing w:before="225" w:after="225"/>
              <w:jc w:val="center"/>
              <w:rPr>
                <w:rFonts w:ascii="Arial" w:hAnsi="Arial" w:cs="Arial"/>
                <w:sz w:val="18"/>
                <w:szCs w:val="18"/>
              </w:rPr>
            </w:pPr>
          </w:p>
        </w:tc>
      </w:tr>
      <w:tr w:rsidR="00244178" w14:paraId="145A8A5F" w14:textId="77777777" w:rsidTr="00C2503F">
        <w:tc>
          <w:tcPr>
            <w:tcW w:w="7083" w:type="dxa"/>
            <w:shd w:val="clear" w:color="auto" w:fill="D9D9D9" w:themeFill="background1" w:themeFillShade="D9"/>
            <w:vAlign w:val="center"/>
          </w:tcPr>
          <w:p w14:paraId="1969A0B1" w14:textId="77777777" w:rsidR="00244178" w:rsidRPr="00CA26F2" w:rsidRDefault="00244178" w:rsidP="00C2503F">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04465BF4" w14:textId="77777777" w:rsidR="00244178" w:rsidRPr="001C0433" w:rsidRDefault="00244178" w:rsidP="00C2503F">
            <w:pPr>
              <w:spacing w:before="225" w:after="225"/>
              <w:jc w:val="center"/>
              <w:rPr>
                <w:rFonts w:ascii="Arial" w:hAnsi="Arial" w:cs="Arial"/>
                <w:sz w:val="18"/>
                <w:szCs w:val="18"/>
              </w:rPr>
            </w:pPr>
          </w:p>
        </w:tc>
        <w:tc>
          <w:tcPr>
            <w:tcW w:w="1985" w:type="dxa"/>
            <w:vAlign w:val="center"/>
          </w:tcPr>
          <w:p w14:paraId="1A425538" w14:textId="77777777" w:rsidR="00244178" w:rsidRPr="001C0433" w:rsidRDefault="00244178" w:rsidP="00C2503F">
            <w:pPr>
              <w:spacing w:before="225" w:after="225"/>
              <w:jc w:val="center"/>
              <w:rPr>
                <w:rFonts w:ascii="Arial" w:hAnsi="Arial" w:cs="Arial"/>
                <w:sz w:val="18"/>
                <w:szCs w:val="18"/>
              </w:rPr>
            </w:pPr>
          </w:p>
        </w:tc>
        <w:tc>
          <w:tcPr>
            <w:tcW w:w="2409" w:type="dxa"/>
            <w:vAlign w:val="center"/>
          </w:tcPr>
          <w:p w14:paraId="7DCBF3F2" w14:textId="77777777" w:rsidR="00244178" w:rsidRPr="001C0433" w:rsidRDefault="00244178" w:rsidP="00C2503F">
            <w:pPr>
              <w:spacing w:before="225" w:after="225"/>
              <w:jc w:val="center"/>
              <w:rPr>
                <w:rFonts w:ascii="Arial" w:hAnsi="Arial" w:cs="Arial"/>
                <w:sz w:val="18"/>
                <w:szCs w:val="18"/>
              </w:rPr>
            </w:pPr>
          </w:p>
        </w:tc>
      </w:tr>
    </w:tbl>
    <w:p w14:paraId="6D64821E" w14:textId="777627E6" w:rsidR="00D07B75" w:rsidRDefault="00D07B75" w:rsidP="00CA35E3">
      <w:pPr>
        <w:spacing w:before="225" w:after="225" w:line="240" w:lineRule="auto"/>
        <w:jc w:val="both"/>
        <w:rPr>
          <w:rFonts w:ascii="Arial" w:hAnsi="Arial" w:cs="Arial"/>
          <w:i/>
          <w:iCs/>
          <w:sz w:val="18"/>
          <w:szCs w:val="18"/>
        </w:rPr>
      </w:pPr>
    </w:p>
    <w:p w14:paraId="0AE5A83B" w14:textId="77777777" w:rsidR="00D07B75" w:rsidRDefault="00D07B75">
      <w:pPr>
        <w:rPr>
          <w:rFonts w:ascii="Arial" w:hAnsi="Arial" w:cs="Arial"/>
          <w:i/>
          <w:iCs/>
          <w:sz w:val="18"/>
          <w:szCs w:val="18"/>
        </w:rPr>
      </w:pPr>
      <w:r>
        <w:rPr>
          <w:rFonts w:ascii="Arial" w:hAnsi="Arial" w:cs="Arial"/>
          <w:i/>
          <w:iCs/>
          <w:sz w:val="18"/>
          <w:szCs w:val="18"/>
        </w:rPr>
        <w:br w:type="page"/>
      </w:r>
    </w:p>
    <w:p w14:paraId="250CCF37" w14:textId="77777777" w:rsidR="00244178" w:rsidRDefault="00244178" w:rsidP="00CA35E3">
      <w:pPr>
        <w:spacing w:before="225" w:after="225" w:line="240" w:lineRule="auto"/>
        <w:jc w:val="both"/>
        <w:rPr>
          <w:rFonts w:ascii="Arial" w:hAnsi="Arial" w:cs="Arial"/>
          <w:i/>
          <w:iCs/>
          <w:sz w:val="18"/>
          <w:szCs w:val="18"/>
        </w:rPr>
      </w:pPr>
    </w:p>
    <w:p w14:paraId="181CC337" w14:textId="77777777" w:rsidR="00D07B75" w:rsidRDefault="00D07B75" w:rsidP="00CA35E3">
      <w:pPr>
        <w:spacing w:before="225" w:after="225" w:line="240" w:lineRule="auto"/>
        <w:jc w:val="both"/>
        <w:rPr>
          <w:rFonts w:ascii="Arial" w:hAnsi="Arial" w:cs="Arial"/>
          <w:i/>
          <w:iCs/>
          <w:sz w:val="18"/>
          <w:szCs w:val="18"/>
        </w:rPr>
      </w:pPr>
    </w:p>
    <w:p w14:paraId="57A6AB0C" w14:textId="6F8A28E6" w:rsidR="00244178" w:rsidRPr="00244178" w:rsidRDefault="00244178"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t xml:space="preserve">Ponudbena cena za sklop 3: </w:t>
      </w:r>
      <w:r w:rsidR="00820B16" w:rsidRPr="00820B16">
        <w:rPr>
          <w:rFonts w:ascii="Arial" w:hAnsi="Arial" w:cs="Arial"/>
          <w:i/>
          <w:iCs/>
          <w:color w:val="000000"/>
          <w:sz w:val="18"/>
          <w:szCs w:val="18"/>
          <w:u w:val="single"/>
        </w:rPr>
        <w:t>Nakup in dobava dvaintridesetih (32) infuzijskih črpalk s pripadajočo opremo</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61DFBF89" w14:textId="77777777" w:rsidTr="00C2503F">
        <w:trPr>
          <w:trHeight w:val="1531"/>
        </w:trPr>
        <w:tc>
          <w:tcPr>
            <w:tcW w:w="7083" w:type="dxa"/>
            <w:vMerge w:val="restart"/>
            <w:shd w:val="clear" w:color="auto" w:fill="D9D9D9" w:themeFill="background1" w:themeFillShade="D9"/>
            <w:vAlign w:val="center"/>
          </w:tcPr>
          <w:p w14:paraId="2FFCDAB4" w14:textId="77777777" w:rsidR="00244178" w:rsidRPr="00244178" w:rsidRDefault="00244178" w:rsidP="00C2503F">
            <w:pPr>
              <w:spacing w:before="225" w:after="225"/>
              <w:jc w:val="center"/>
              <w:rPr>
                <w:rFonts w:ascii="Arial" w:hAnsi="Arial" w:cs="Arial"/>
                <w:b/>
                <w:bCs/>
                <w:sz w:val="18"/>
                <w:szCs w:val="18"/>
              </w:rPr>
            </w:pPr>
            <w:r w:rsidRPr="00244178">
              <w:rPr>
                <w:rFonts w:ascii="Arial" w:hAnsi="Arial" w:cs="Arial"/>
                <w:b/>
                <w:bCs/>
                <w:sz w:val="18"/>
                <w:szCs w:val="18"/>
              </w:rPr>
              <w:t>Postavka:</w:t>
            </w:r>
          </w:p>
        </w:tc>
        <w:tc>
          <w:tcPr>
            <w:tcW w:w="7087" w:type="dxa"/>
            <w:gridSpan w:val="3"/>
            <w:shd w:val="clear" w:color="auto" w:fill="DBE5F1" w:themeFill="accent1" w:themeFillTint="33"/>
            <w:vAlign w:val="center"/>
          </w:tcPr>
          <w:p w14:paraId="125F0216" w14:textId="0B34322C" w:rsidR="00244178" w:rsidRPr="00244178" w:rsidRDefault="00820B16" w:rsidP="00C2503F">
            <w:pPr>
              <w:spacing w:before="225" w:after="225"/>
              <w:jc w:val="center"/>
              <w:rPr>
                <w:rFonts w:ascii="Arial" w:hAnsi="Arial" w:cs="Arial"/>
                <w:b/>
                <w:bCs/>
                <w:sz w:val="18"/>
                <w:szCs w:val="18"/>
              </w:rPr>
            </w:pPr>
            <w:r w:rsidRPr="00820B16">
              <w:rPr>
                <w:rFonts w:ascii="Arial" w:hAnsi="Arial" w:cs="Arial"/>
                <w:b/>
                <w:bCs/>
                <w:sz w:val="18"/>
                <w:szCs w:val="18"/>
              </w:rPr>
              <w:t>Nakup in dobava dvaintridesetih (32) infuzijskih črpalk s pripadajočo opremo</w:t>
            </w:r>
          </w:p>
        </w:tc>
      </w:tr>
      <w:tr w:rsidR="00244178" w:rsidRPr="00244178" w14:paraId="359CD464" w14:textId="77777777" w:rsidTr="00C2503F">
        <w:tc>
          <w:tcPr>
            <w:tcW w:w="7083" w:type="dxa"/>
            <w:vMerge/>
            <w:shd w:val="clear" w:color="auto" w:fill="D9D9D9" w:themeFill="background1" w:themeFillShade="D9"/>
            <w:vAlign w:val="center"/>
          </w:tcPr>
          <w:p w14:paraId="5FC3D7CA" w14:textId="77777777" w:rsidR="00244178" w:rsidRPr="00244178" w:rsidRDefault="00244178" w:rsidP="00C2503F">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773A453C" w14:textId="77777777" w:rsidR="00244178" w:rsidRPr="00244178" w:rsidRDefault="00244178" w:rsidP="00C2503F">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117EFB5F" w14:textId="77777777" w:rsidR="00244178" w:rsidRPr="00244178" w:rsidRDefault="00244178" w:rsidP="00C2503F">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4F7E26A1" w14:textId="77777777" w:rsidR="00244178" w:rsidRPr="00244178" w:rsidRDefault="00244178" w:rsidP="00C2503F">
            <w:pPr>
              <w:spacing w:before="225" w:after="225"/>
              <w:jc w:val="center"/>
              <w:rPr>
                <w:rFonts w:ascii="Arial" w:hAnsi="Arial" w:cs="Arial"/>
                <w:sz w:val="18"/>
                <w:szCs w:val="18"/>
              </w:rPr>
            </w:pPr>
            <w:r w:rsidRPr="00244178">
              <w:rPr>
                <w:rFonts w:ascii="Arial" w:hAnsi="Arial" w:cs="Arial"/>
                <w:sz w:val="18"/>
                <w:szCs w:val="18"/>
              </w:rPr>
              <w:t>v EUR z DDV</w:t>
            </w:r>
          </w:p>
        </w:tc>
      </w:tr>
      <w:tr w:rsidR="00D07B75" w:rsidRPr="00244178" w14:paraId="28072EB6" w14:textId="77777777" w:rsidTr="00C2503F">
        <w:tc>
          <w:tcPr>
            <w:tcW w:w="7083" w:type="dxa"/>
            <w:shd w:val="clear" w:color="auto" w:fill="D9D9D9" w:themeFill="background1" w:themeFillShade="D9"/>
            <w:vAlign w:val="center"/>
          </w:tcPr>
          <w:p w14:paraId="5C8CDB5D" w14:textId="15895FE4" w:rsidR="00D07B75" w:rsidRPr="00244178" w:rsidRDefault="00D07B75" w:rsidP="00D07B75">
            <w:pPr>
              <w:spacing w:before="225" w:after="225"/>
              <w:jc w:val="center"/>
              <w:rPr>
                <w:rFonts w:ascii="Arial" w:hAnsi="Arial" w:cs="Arial"/>
                <w:b/>
                <w:bCs/>
                <w:sz w:val="18"/>
                <w:szCs w:val="18"/>
              </w:rPr>
            </w:pPr>
            <w:r w:rsidRPr="00D07B75">
              <w:rPr>
                <w:rFonts w:ascii="Arial" w:hAnsi="Arial" w:cs="Arial"/>
                <w:b/>
                <w:bCs/>
                <w:sz w:val="18"/>
                <w:szCs w:val="18"/>
              </w:rPr>
              <w:t>Ponudbena cena opreme (24 mesecev garancije)</w:t>
            </w:r>
          </w:p>
        </w:tc>
        <w:tc>
          <w:tcPr>
            <w:tcW w:w="2693" w:type="dxa"/>
            <w:vAlign w:val="center"/>
          </w:tcPr>
          <w:p w14:paraId="22C8733A" w14:textId="77777777" w:rsidR="00D07B75" w:rsidRPr="00244178" w:rsidRDefault="00D07B75" w:rsidP="00D07B75">
            <w:pPr>
              <w:spacing w:before="225" w:after="225"/>
              <w:jc w:val="center"/>
              <w:rPr>
                <w:rFonts w:ascii="Arial" w:hAnsi="Arial" w:cs="Arial"/>
                <w:sz w:val="18"/>
                <w:szCs w:val="18"/>
              </w:rPr>
            </w:pPr>
          </w:p>
        </w:tc>
        <w:tc>
          <w:tcPr>
            <w:tcW w:w="1985" w:type="dxa"/>
            <w:vAlign w:val="center"/>
          </w:tcPr>
          <w:p w14:paraId="7EF935E2" w14:textId="77777777" w:rsidR="00D07B75" w:rsidRPr="00244178" w:rsidRDefault="00D07B75" w:rsidP="00D07B75">
            <w:pPr>
              <w:spacing w:before="225" w:after="225"/>
              <w:jc w:val="center"/>
              <w:rPr>
                <w:rFonts w:ascii="Arial" w:hAnsi="Arial" w:cs="Arial"/>
                <w:sz w:val="18"/>
                <w:szCs w:val="18"/>
              </w:rPr>
            </w:pPr>
          </w:p>
        </w:tc>
        <w:tc>
          <w:tcPr>
            <w:tcW w:w="2409" w:type="dxa"/>
            <w:vAlign w:val="center"/>
          </w:tcPr>
          <w:p w14:paraId="399519AF" w14:textId="77777777" w:rsidR="00D07B75" w:rsidRPr="00244178" w:rsidRDefault="00D07B75" w:rsidP="00D07B75">
            <w:pPr>
              <w:spacing w:before="225" w:after="225"/>
              <w:jc w:val="center"/>
              <w:rPr>
                <w:rFonts w:ascii="Arial" w:hAnsi="Arial" w:cs="Arial"/>
                <w:sz w:val="18"/>
                <w:szCs w:val="18"/>
              </w:rPr>
            </w:pPr>
          </w:p>
        </w:tc>
      </w:tr>
      <w:tr w:rsidR="00D07B75" w:rsidRPr="00244178" w14:paraId="51442B47" w14:textId="77777777" w:rsidTr="00C2503F">
        <w:tc>
          <w:tcPr>
            <w:tcW w:w="7083" w:type="dxa"/>
            <w:shd w:val="clear" w:color="auto" w:fill="D9D9D9" w:themeFill="background1" w:themeFillShade="D9"/>
            <w:vAlign w:val="center"/>
          </w:tcPr>
          <w:p w14:paraId="3697B151" w14:textId="25C3F6FE" w:rsidR="00D07B75" w:rsidRPr="00244178" w:rsidRDefault="00D07B75" w:rsidP="00D07B75">
            <w:pPr>
              <w:spacing w:before="225" w:after="225"/>
              <w:jc w:val="center"/>
              <w:rPr>
                <w:rFonts w:ascii="Arial" w:hAnsi="Arial" w:cs="Arial"/>
                <w:b/>
                <w:bCs/>
                <w:sz w:val="18"/>
                <w:szCs w:val="18"/>
              </w:rPr>
            </w:pPr>
            <w:r>
              <w:rPr>
                <w:rFonts w:ascii="Arial" w:hAnsi="Arial" w:cs="Arial"/>
                <w:b/>
                <w:bCs/>
                <w:color w:val="222222"/>
                <w:sz w:val="18"/>
                <w:szCs w:val="18"/>
                <w:shd w:val="clear" w:color="auto" w:fill="D9D9D9"/>
              </w:rPr>
              <w:t>Ponudbena cena preventivnega rednega vzdrževanja v času garancijske dobe (24 mesecev)</w:t>
            </w:r>
          </w:p>
        </w:tc>
        <w:tc>
          <w:tcPr>
            <w:tcW w:w="2693" w:type="dxa"/>
            <w:vAlign w:val="center"/>
          </w:tcPr>
          <w:p w14:paraId="747A48EA" w14:textId="77777777" w:rsidR="00D07B75" w:rsidRPr="00244178" w:rsidRDefault="00D07B75" w:rsidP="00D07B75">
            <w:pPr>
              <w:spacing w:before="225" w:after="225"/>
              <w:jc w:val="center"/>
              <w:rPr>
                <w:rFonts w:ascii="Arial" w:hAnsi="Arial" w:cs="Arial"/>
                <w:sz w:val="18"/>
                <w:szCs w:val="18"/>
              </w:rPr>
            </w:pPr>
          </w:p>
        </w:tc>
        <w:tc>
          <w:tcPr>
            <w:tcW w:w="1985" w:type="dxa"/>
            <w:vAlign w:val="center"/>
          </w:tcPr>
          <w:p w14:paraId="124C26B5" w14:textId="77777777" w:rsidR="00D07B75" w:rsidRPr="00244178" w:rsidRDefault="00D07B75" w:rsidP="00D07B75">
            <w:pPr>
              <w:spacing w:before="225" w:after="225"/>
              <w:jc w:val="center"/>
              <w:rPr>
                <w:rFonts w:ascii="Arial" w:hAnsi="Arial" w:cs="Arial"/>
                <w:sz w:val="18"/>
                <w:szCs w:val="18"/>
              </w:rPr>
            </w:pPr>
          </w:p>
        </w:tc>
        <w:tc>
          <w:tcPr>
            <w:tcW w:w="2409" w:type="dxa"/>
            <w:vAlign w:val="center"/>
          </w:tcPr>
          <w:p w14:paraId="0E759E3C" w14:textId="77777777" w:rsidR="00D07B75" w:rsidRPr="00244178" w:rsidRDefault="00D07B75" w:rsidP="00D07B75">
            <w:pPr>
              <w:spacing w:before="225" w:after="225"/>
              <w:jc w:val="center"/>
              <w:rPr>
                <w:rFonts w:ascii="Arial" w:hAnsi="Arial" w:cs="Arial"/>
                <w:sz w:val="18"/>
                <w:szCs w:val="18"/>
              </w:rPr>
            </w:pPr>
          </w:p>
        </w:tc>
      </w:tr>
      <w:tr w:rsidR="00D07B75" w:rsidRPr="00244178" w14:paraId="34B8B0D4" w14:textId="77777777" w:rsidTr="00C2503F">
        <w:tc>
          <w:tcPr>
            <w:tcW w:w="7083" w:type="dxa"/>
            <w:shd w:val="clear" w:color="auto" w:fill="D9D9D9" w:themeFill="background1" w:themeFillShade="D9"/>
            <w:vAlign w:val="center"/>
          </w:tcPr>
          <w:p w14:paraId="3F3D2792" w14:textId="64E97EB1" w:rsidR="00D07B75" w:rsidRPr="00244178" w:rsidRDefault="00D07B75" w:rsidP="00D07B75">
            <w:pPr>
              <w:spacing w:before="225" w:after="225"/>
              <w:jc w:val="center"/>
              <w:rPr>
                <w:rFonts w:ascii="Arial" w:hAnsi="Arial" w:cs="Arial"/>
                <w:b/>
                <w:bCs/>
                <w:sz w:val="18"/>
                <w:szCs w:val="18"/>
              </w:rPr>
            </w:pPr>
            <w:r>
              <w:rPr>
                <w:rFonts w:ascii="Arial" w:hAnsi="Arial" w:cs="Arial"/>
                <w:b/>
                <w:bCs/>
                <w:color w:val="222222"/>
                <w:sz w:val="18"/>
                <w:szCs w:val="18"/>
                <w:shd w:val="clear" w:color="auto" w:fill="D9D9D9"/>
              </w:rPr>
              <w:t>Ponudbena cena vzdrževanja (preventivno in kurativnego vzdrževanje) v pogarancijskem obdobju (36 mesecev po izteku obdobja garancije)</w:t>
            </w:r>
          </w:p>
        </w:tc>
        <w:tc>
          <w:tcPr>
            <w:tcW w:w="2693" w:type="dxa"/>
            <w:vAlign w:val="center"/>
          </w:tcPr>
          <w:p w14:paraId="2823F1A5" w14:textId="77777777" w:rsidR="00D07B75" w:rsidRPr="00244178" w:rsidRDefault="00D07B75" w:rsidP="00D07B75">
            <w:pPr>
              <w:spacing w:before="225" w:after="225"/>
              <w:jc w:val="center"/>
              <w:rPr>
                <w:rFonts w:ascii="Arial" w:hAnsi="Arial" w:cs="Arial"/>
                <w:sz w:val="18"/>
                <w:szCs w:val="18"/>
              </w:rPr>
            </w:pPr>
          </w:p>
        </w:tc>
        <w:tc>
          <w:tcPr>
            <w:tcW w:w="1985" w:type="dxa"/>
            <w:vAlign w:val="center"/>
          </w:tcPr>
          <w:p w14:paraId="05FA061C" w14:textId="77777777" w:rsidR="00D07B75" w:rsidRPr="00244178" w:rsidRDefault="00D07B75" w:rsidP="00D07B75">
            <w:pPr>
              <w:spacing w:before="225" w:after="225"/>
              <w:jc w:val="center"/>
              <w:rPr>
                <w:rFonts w:ascii="Arial" w:hAnsi="Arial" w:cs="Arial"/>
                <w:sz w:val="18"/>
                <w:szCs w:val="18"/>
              </w:rPr>
            </w:pPr>
          </w:p>
        </w:tc>
        <w:tc>
          <w:tcPr>
            <w:tcW w:w="2409" w:type="dxa"/>
            <w:vAlign w:val="center"/>
          </w:tcPr>
          <w:p w14:paraId="63C9185E" w14:textId="77777777" w:rsidR="00D07B75" w:rsidRPr="00244178" w:rsidRDefault="00D07B75" w:rsidP="00D07B75">
            <w:pPr>
              <w:spacing w:before="225" w:after="225"/>
              <w:jc w:val="center"/>
              <w:rPr>
                <w:rFonts w:ascii="Arial" w:hAnsi="Arial" w:cs="Arial"/>
                <w:sz w:val="18"/>
                <w:szCs w:val="18"/>
              </w:rPr>
            </w:pPr>
          </w:p>
        </w:tc>
      </w:tr>
      <w:tr w:rsidR="00244178" w14:paraId="23E88BF7" w14:textId="77777777" w:rsidTr="00C2503F">
        <w:tc>
          <w:tcPr>
            <w:tcW w:w="7083" w:type="dxa"/>
            <w:shd w:val="clear" w:color="auto" w:fill="D9D9D9" w:themeFill="background1" w:themeFillShade="D9"/>
            <w:vAlign w:val="center"/>
          </w:tcPr>
          <w:p w14:paraId="308F1DB7" w14:textId="77777777" w:rsidR="00244178" w:rsidRPr="00CA26F2" w:rsidRDefault="00244178" w:rsidP="00C2503F">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7D73B325" w14:textId="77777777" w:rsidR="00244178" w:rsidRPr="001C0433" w:rsidRDefault="00244178" w:rsidP="00C2503F">
            <w:pPr>
              <w:spacing w:before="225" w:after="225"/>
              <w:jc w:val="center"/>
              <w:rPr>
                <w:rFonts w:ascii="Arial" w:hAnsi="Arial" w:cs="Arial"/>
                <w:sz w:val="18"/>
                <w:szCs w:val="18"/>
              </w:rPr>
            </w:pPr>
          </w:p>
        </w:tc>
        <w:tc>
          <w:tcPr>
            <w:tcW w:w="1985" w:type="dxa"/>
            <w:vAlign w:val="center"/>
          </w:tcPr>
          <w:p w14:paraId="5AAC7F16" w14:textId="77777777" w:rsidR="00244178" w:rsidRPr="001C0433" w:rsidRDefault="00244178" w:rsidP="00C2503F">
            <w:pPr>
              <w:spacing w:before="225" w:after="225"/>
              <w:jc w:val="center"/>
              <w:rPr>
                <w:rFonts w:ascii="Arial" w:hAnsi="Arial" w:cs="Arial"/>
                <w:sz w:val="18"/>
                <w:szCs w:val="18"/>
              </w:rPr>
            </w:pPr>
          </w:p>
        </w:tc>
        <w:tc>
          <w:tcPr>
            <w:tcW w:w="2409" w:type="dxa"/>
            <w:vAlign w:val="center"/>
          </w:tcPr>
          <w:p w14:paraId="2694575F" w14:textId="77777777" w:rsidR="00244178" w:rsidRPr="001C0433" w:rsidRDefault="00244178" w:rsidP="00C2503F">
            <w:pPr>
              <w:spacing w:before="225" w:after="225"/>
              <w:jc w:val="center"/>
              <w:rPr>
                <w:rFonts w:ascii="Arial" w:hAnsi="Arial" w:cs="Arial"/>
                <w:sz w:val="18"/>
                <w:szCs w:val="18"/>
              </w:rPr>
            </w:pPr>
          </w:p>
        </w:tc>
      </w:tr>
    </w:tbl>
    <w:p w14:paraId="3C45AA65" w14:textId="77777777" w:rsidR="00244178" w:rsidRDefault="00244178" w:rsidP="00CA35E3">
      <w:pPr>
        <w:spacing w:before="225" w:after="225" w:line="240" w:lineRule="auto"/>
        <w:jc w:val="both"/>
        <w:rPr>
          <w:rFonts w:ascii="Arial" w:hAnsi="Arial" w:cs="Arial"/>
          <w:i/>
          <w:iCs/>
          <w:sz w:val="18"/>
          <w:szCs w:val="18"/>
        </w:rPr>
      </w:pPr>
    </w:p>
    <w:p w14:paraId="09792C42" w14:textId="77777777" w:rsidR="00244178" w:rsidRDefault="00244178" w:rsidP="00CA35E3">
      <w:pPr>
        <w:spacing w:before="225" w:after="225" w:line="240" w:lineRule="auto"/>
        <w:jc w:val="both"/>
        <w:rPr>
          <w:rFonts w:ascii="Arial" w:hAnsi="Arial" w:cs="Arial"/>
          <w:i/>
          <w:iCs/>
          <w:sz w:val="18"/>
          <w:szCs w:val="18"/>
        </w:rPr>
      </w:pPr>
    </w:p>
    <w:p w14:paraId="1E3B56DB" w14:textId="77777777" w:rsidR="00244178" w:rsidRDefault="00244178" w:rsidP="00CA35E3">
      <w:pPr>
        <w:spacing w:before="225" w:after="225" w:line="240" w:lineRule="auto"/>
        <w:jc w:val="both"/>
        <w:rPr>
          <w:rFonts w:ascii="Arial" w:hAnsi="Arial" w:cs="Arial"/>
          <w:i/>
          <w:iCs/>
          <w:sz w:val="18"/>
          <w:szCs w:val="18"/>
        </w:rPr>
      </w:pPr>
    </w:p>
    <w:p w14:paraId="75638669" w14:textId="77777777" w:rsidR="00D07B75" w:rsidRDefault="00D07B75" w:rsidP="00CA35E3">
      <w:pPr>
        <w:spacing w:before="225" w:after="225" w:line="240" w:lineRule="auto"/>
        <w:jc w:val="both"/>
        <w:rPr>
          <w:rFonts w:ascii="Arial" w:hAnsi="Arial" w:cs="Arial"/>
          <w:i/>
          <w:iCs/>
          <w:sz w:val="18"/>
          <w:szCs w:val="18"/>
        </w:rPr>
      </w:pPr>
    </w:p>
    <w:p w14:paraId="58BB1C1C" w14:textId="77777777" w:rsidR="00D07B75" w:rsidRDefault="00D07B75" w:rsidP="00CA35E3">
      <w:pPr>
        <w:spacing w:before="225" w:after="225" w:line="240" w:lineRule="auto"/>
        <w:jc w:val="both"/>
        <w:rPr>
          <w:rFonts w:ascii="Arial" w:hAnsi="Arial" w:cs="Arial"/>
          <w:i/>
          <w:iCs/>
          <w:sz w:val="18"/>
          <w:szCs w:val="18"/>
        </w:rPr>
      </w:pPr>
    </w:p>
    <w:p w14:paraId="2DE01721" w14:textId="77777777" w:rsidR="00D07B75" w:rsidRDefault="00D07B75" w:rsidP="00244178">
      <w:pPr>
        <w:spacing w:before="225" w:after="225" w:line="240" w:lineRule="auto"/>
        <w:jc w:val="center"/>
        <w:rPr>
          <w:rFonts w:ascii="Arial" w:hAnsi="Arial" w:cs="Arial"/>
          <w:i/>
          <w:iCs/>
          <w:color w:val="000000"/>
          <w:sz w:val="18"/>
          <w:szCs w:val="18"/>
          <w:u w:val="single"/>
        </w:rPr>
      </w:pPr>
    </w:p>
    <w:p w14:paraId="6F5F0F4C" w14:textId="1D324DD1" w:rsidR="00244178" w:rsidRPr="00244178" w:rsidRDefault="00244178"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t xml:space="preserve">Ponudbena cena za sklop 4: </w:t>
      </w:r>
      <w:r w:rsidR="00820B16" w:rsidRPr="00820B16">
        <w:rPr>
          <w:rFonts w:ascii="Arial" w:hAnsi="Arial" w:cs="Arial"/>
          <w:i/>
          <w:iCs/>
          <w:color w:val="000000"/>
          <w:sz w:val="18"/>
          <w:szCs w:val="18"/>
          <w:u w:val="single"/>
        </w:rPr>
        <w:t xml:space="preserve">Nakup in dobava </w:t>
      </w:r>
      <w:r w:rsidR="000528A6">
        <w:rPr>
          <w:rFonts w:ascii="Arial" w:hAnsi="Arial" w:cs="Arial"/>
          <w:i/>
          <w:iCs/>
          <w:color w:val="000000"/>
          <w:sz w:val="18"/>
          <w:szCs w:val="18"/>
          <w:u w:val="single"/>
        </w:rPr>
        <w:t xml:space="preserve">dveh (2) </w:t>
      </w:r>
      <w:r w:rsidR="00820B16" w:rsidRPr="00820B16">
        <w:rPr>
          <w:rFonts w:ascii="Arial" w:hAnsi="Arial" w:cs="Arial"/>
          <w:i/>
          <w:iCs/>
          <w:color w:val="000000"/>
          <w:sz w:val="18"/>
          <w:szCs w:val="18"/>
          <w:u w:val="single"/>
        </w:rPr>
        <w:t>zamrzovaln</w:t>
      </w:r>
      <w:r w:rsidR="000528A6">
        <w:rPr>
          <w:rFonts w:ascii="Arial" w:hAnsi="Arial" w:cs="Arial"/>
          <w:i/>
          <w:iCs/>
          <w:color w:val="000000"/>
          <w:sz w:val="18"/>
          <w:szCs w:val="18"/>
          <w:u w:val="single"/>
        </w:rPr>
        <w:t>ih</w:t>
      </w:r>
      <w:r w:rsidR="00820B16" w:rsidRPr="00820B16">
        <w:rPr>
          <w:rFonts w:ascii="Arial" w:hAnsi="Arial" w:cs="Arial"/>
          <w:i/>
          <w:iCs/>
          <w:color w:val="000000"/>
          <w:sz w:val="18"/>
          <w:szCs w:val="18"/>
          <w:u w:val="single"/>
        </w:rPr>
        <w:t xml:space="preserve"> omar</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256C31CB" w14:textId="77777777" w:rsidTr="00C2503F">
        <w:trPr>
          <w:trHeight w:val="1531"/>
        </w:trPr>
        <w:tc>
          <w:tcPr>
            <w:tcW w:w="7083" w:type="dxa"/>
            <w:vMerge w:val="restart"/>
            <w:shd w:val="clear" w:color="auto" w:fill="D9D9D9" w:themeFill="background1" w:themeFillShade="D9"/>
            <w:vAlign w:val="center"/>
          </w:tcPr>
          <w:p w14:paraId="2CDAB8D8" w14:textId="77777777" w:rsidR="00244178" w:rsidRPr="00244178" w:rsidRDefault="00244178" w:rsidP="00C2503F">
            <w:pPr>
              <w:spacing w:before="225" w:after="225"/>
              <w:jc w:val="center"/>
              <w:rPr>
                <w:rFonts w:ascii="Arial" w:hAnsi="Arial" w:cs="Arial"/>
                <w:b/>
                <w:bCs/>
                <w:sz w:val="18"/>
                <w:szCs w:val="18"/>
              </w:rPr>
            </w:pPr>
            <w:r w:rsidRPr="00244178">
              <w:rPr>
                <w:rFonts w:ascii="Arial" w:hAnsi="Arial" w:cs="Arial"/>
                <w:b/>
                <w:bCs/>
                <w:sz w:val="18"/>
                <w:szCs w:val="18"/>
              </w:rPr>
              <w:t>Postavka:</w:t>
            </w:r>
          </w:p>
        </w:tc>
        <w:tc>
          <w:tcPr>
            <w:tcW w:w="7087" w:type="dxa"/>
            <w:gridSpan w:val="3"/>
            <w:shd w:val="clear" w:color="auto" w:fill="DBE5F1" w:themeFill="accent1" w:themeFillTint="33"/>
            <w:vAlign w:val="center"/>
          </w:tcPr>
          <w:p w14:paraId="5DF1EF0A" w14:textId="7435D921" w:rsidR="00244178" w:rsidRPr="00244178" w:rsidRDefault="000528A6" w:rsidP="00C2503F">
            <w:pPr>
              <w:spacing w:before="225" w:after="225"/>
              <w:jc w:val="center"/>
              <w:rPr>
                <w:rFonts w:ascii="Arial" w:hAnsi="Arial" w:cs="Arial"/>
                <w:b/>
                <w:bCs/>
                <w:sz w:val="18"/>
                <w:szCs w:val="18"/>
              </w:rPr>
            </w:pPr>
            <w:r w:rsidRPr="000528A6">
              <w:rPr>
                <w:rFonts w:ascii="Arial" w:hAnsi="Arial" w:cs="Arial"/>
                <w:b/>
                <w:bCs/>
                <w:sz w:val="18"/>
                <w:szCs w:val="18"/>
              </w:rPr>
              <w:t>Nakup in dobava dveh (2) zamrzovalnih omar</w:t>
            </w:r>
          </w:p>
        </w:tc>
      </w:tr>
      <w:tr w:rsidR="00244178" w:rsidRPr="00244178" w14:paraId="7AC48B61" w14:textId="77777777" w:rsidTr="00C2503F">
        <w:tc>
          <w:tcPr>
            <w:tcW w:w="7083" w:type="dxa"/>
            <w:vMerge/>
            <w:shd w:val="clear" w:color="auto" w:fill="D9D9D9" w:themeFill="background1" w:themeFillShade="D9"/>
            <w:vAlign w:val="center"/>
          </w:tcPr>
          <w:p w14:paraId="42BF0672" w14:textId="77777777" w:rsidR="00244178" w:rsidRPr="00244178" w:rsidRDefault="00244178" w:rsidP="00C2503F">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35672B1E" w14:textId="77777777" w:rsidR="00244178" w:rsidRPr="00244178" w:rsidRDefault="00244178" w:rsidP="00C2503F">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51EDE05C" w14:textId="77777777" w:rsidR="00244178" w:rsidRPr="00244178" w:rsidRDefault="00244178" w:rsidP="00C2503F">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2DC507AF" w14:textId="77777777" w:rsidR="00244178" w:rsidRPr="00244178" w:rsidRDefault="00244178" w:rsidP="00C2503F">
            <w:pPr>
              <w:spacing w:before="225" w:after="225"/>
              <w:jc w:val="center"/>
              <w:rPr>
                <w:rFonts w:ascii="Arial" w:hAnsi="Arial" w:cs="Arial"/>
                <w:sz w:val="18"/>
                <w:szCs w:val="18"/>
              </w:rPr>
            </w:pPr>
            <w:r w:rsidRPr="00244178">
              <w:rPr>
                <w:rFonts w:ascii="Arial" w:hAnsi="Arial" w:cs="Arial"/>
                <w:sz w:val="18"/>
                <w:szCs w:val="18"/>
              </w:rPr>
              <w:t>v EUR z DDV</w:t>
            </w:r>
          </w:p>
        </w:tc>
      </w:tr>
      <w:tr w:rsidR="00FD39B2" w:rsidRPr="00244178" w14:paraId="2A4E12E7" w14:textId="77777777" w:rsidTr="00C2503F">
        <w:tc>
          <w:tcPr>
            <w:tcW w:w="7083" w:type="dxa"/>
            <w:shd w:val="clear" w:color="auto" w:fill="D9D9D9" w:themeFill="background1" w:themeFillShade="D9"/>
            <w:vAlign w:val="center"/>
          </w:tcPr>
          <w:p w14:paraId="6123FB07" w14:textId="469664DE" w:rsidR="00FD39B2" w:rsidRPr="00244178" w:rsidRDefault="00FD39B2" w:rsidP="00FD39B2">
            <w:pPr>
              <w:spacing w:before="225" w:after="225"/>
              <w:jc w:val="center"/>
              <w:rPr>
                <w:rFonts w:ascii="Arial" w:hAnsi="Arial" w:cs="Arial"/>
                <w:b/>
                <w:bCs/>
                <w:sz w:val="18"/>
                <w:szCs w:val="18"/>
              </w:rPr>
            </w:pPr>
            <w:r w:rsidRPr="00D07B75">
              <w:rPr>
                <w:rFonts w:ascii="Arial" w:hAnsi="Arial" w:cs="Arial"/>
                <w:b/>
                <w:bCs/>
                <w:sz w:val="18"/>
                <w:szCs w:val="18"/>
              </w:rPr>
              <w:t>Ponudbena cena opreme (24 mesecev garancije)</w:t>
            </w:r>
          </w:p>
        </w:tc>
        <w:tc>
          <w:tcPr>
            <w:tcW w:w="2693" w:type="dxa"/>
            <w:vAlign w:val="center"/>
          </w:tcPr>
          <w:p w14:paraId="3C621FDF" w14:textId="77777777" w:rsidR="00FD39B2" w:rsidRPr="00244178" w:rsidRDefault="00FD39B2" w:rsidP="00FD39B2">
            <w:pPr>
              <w:spacing w:before="225" w:after="225"/>
              <w:jc w:val="center"/>
              <w:rPr>
                <w:rFonts w:ascii="Arial" w:hAnsi="Arial" w:cs="Arial"/>
                <w:sz w:val="18"/>
                <w:szCs w:val="18"/>
              </w:rPr>
            </w:pPr>
          </w:p>
        </w:tc>
        <w:tc>
          <w:tcPr>
            <w:tcW w:w="1985" w:type="dxa"/>
            <w:vAlign w:val="center"/>
          </w:tcPr>
          <w:p w14:paraId="1B6D902C" w14:textId="77777777" w:rsidR="00FD39B2" w:rsidRPr="00244178" w:rsidRDefault="00FD39B2" w:rsidP="00FD39B2">
            <w:pPr>
              <w:spacing w:before="225" w:after="225"/>
              <w:jc w:val="center"/>
              <w:rPr>
                <w:rFonts w:ascii="Arial" w:hAnsi="Arial" w:cs="Arial"/>
                <w:sz w:val="18"/>
                <w:szCs w:val="18"/>
              </w:rPr>
            </w:pPr>
          </w:p>
        </w:tc>
        <w:tc>
          <w:tcPr>
            <w:tcW w:w="2409" w:type="dxa"/>
            <w:vAlign w:val="center"/>
          </w:tcPr>
          <w:p w14:paraId="55409983" w14:textId="77777777" w:rsidR="00FD39B2" w:rsidRPr="00244178" w:rsidRDefault="00FD39B2" w:rsidP="00FD39B2">
            <w:pPr>
              <w:spacing w:before="225" w:after="225"/>
              <w:jc w:val="center"/>
              <w:rPr>
                <w:rFonts w:ascii="Arial" w:hAnsi="Arial" w:cs="Arial"/>
                <w:sz w:val="18"/>
                <w:szCs w:val="18"/>
              </w:rPr>
            </w:pPr>
          </w:p>
        </w:tc>
      </w:tr>
      <w:tr w:rsidR="00FD39B2" w:rsidRPr="00244178" w14:paraId="49A492C1" w14:textId="77777777" w:rsidTr="00C2503F">
        <w:tc>
          <w:tcPr>
            <w:tcW w:w="7083" w:type="dxa"/>
            <w:shd w:val="clear" w:color="auto" w:fill="D9D9D9" w:themeFill="background1" w:themeFillShade="D9"/>
            <w:vAlign w:val="center"/>
          </w:tcPr>
          <w:p w14:paraId="1037F95E" w14:textId="613A6E3B" w:rsidR="00FD39B2" w:rsidRPr="00244178" w:rsidRDefault="00FD39B2" w:rsidP="00FD39B2">
            <w:pPr>
              <w:spacing w:before="225" w:after="225"/>
              <w:jc w:val="center"/>
              <w:rPr>
                <w:rFonts w:ascii="Arial" w:hAnsi="Arial" w:cs="Arial"/>
                <w:b/>
                <w:bCs/>
                <w:sz w:val="18"/>
                <w:szCs w:val="18"/>
              </w:rPr>
            </w:pPr>
            <w:r>
              <w:rPr>
                <w:rFonts w:ascii="Arial" w:hAnsi="Arial" w:cs="Arial"/>
                <w:b/>
                <w:bCs/>
                <w:color w:val="222222"/>
                <w:sz w:val="18"/>
                <w:szCs w:val="18"/>
                <w:shd w:val="clear" w:color="auto" w:fill="D9D9D9"/>
              </w:rPr>
              <w:t>Ponudbena cena preventivnega rednega vzdrževanja v času garancijske dobe (24 mesecev)</w:t>
            </w:r>
          </w:p>
        </w:tc>
        <w:tc>
          <w:tcPr>
            <w:tcW w:w="2693" w:type="dxa"/>
            <w:vAlign w:val="center"/>
          </w:tcPr>
          <w:p w14:paraId="4E664FA2" w14:textId="77777777" w:rsidR="00FD39B2" w:rsidRPr="00244178" w:rsidRDefault="00FD39B2" w:rsidP="00FD39B2">
            <w:pPr>
              <w:spacing w:before="225" w:after="225"/>
              <w:jc w:val="center"/>
              <w:rPr>
                <w:rFonts w:ascii="Arial" w:hAnsi="Arial" w:cs="Arial"/>
                <w:sz w:val="18"/>
                <w:szCs w:val="18"/>
              </w:rPr>
            </w:pPr>
          </w:p>
        </w:tc>
        <w:tc>
          <w:tcPr>
            <w:tcW w:w="1985" w:type="dxa"/>
            <w:vAlign w:val="center"/>
          </w:tcPr>
          <w:p w14:paraId="4609D471" w14:textId="77777777" w:rsidR="00FD39B2" w:rsidRPr="00244178" w:rsidRDefault="00FD39B2" w:rsidP="00FD39B2">
            <w:pPr>
              <w:spacing w:before="225" w:after="225"/>
              <w:jc w:val="center"/>
              <w:rPr>
                <w:rFonts w:ascii="Arial" w:hAnsi="Arial" w:cs="Arial"/>
                <w:sz w:val="18"/>
                <w:szCs w:val="18"/>
              </w:rPr>
            </w:pPr>
          </w:p>
        </w:tc>
        <w:tc>
          <w:tcPr>
            <w:tcW w:w="2409" w:type="dxa"/>
            <w:vAlign w:val="center"/>
          </w:tcPr>
          <w:p w14:paraId="0227BDAF" w14:textId="77777777" w:rsidR="00FD39B2" w:rsidRPr="00244178" w:rsidRDefault="00FD39B2" w:rsidP="00FD39B2">
            <w:pPr>
              <w:spacing w:before="225" w:after="225"/>
              <w:jc w:val="center"/>
              <w:rPr>
                <w:rFonts w:ascii="Arial" w:hAnsi="Arial" w:cs="Arial"/>
                <w:sz w:val="18"/>
                <w:szCs w:val="18"/>
              </w:rPr>
            </w:pPr>
          </w:p>
        </w:tc>
      </w:tr>
      <w:tr w:rsidR="00244178" w14:paraId="7E16E6F6" w14:textId="77777777" w:rsidTr="00C2503F">
        <w:tc>
          <w:tcPr>
            <w:tcW w:w="7083" w:type="dxa"/>
            <w:shd w:val="clear" w:color="auto" w:fill="D9D9D9" w:themeFill="background1" w:themeFillShade="D9"/>
            <w:vAlign w:val="center"/>
          </w:tcPr>
          <w:p w14:paraId="4ADB627C" w14:textId="77777777" w:rsidR="00244178" w:rsidRPr="00CA26F2" w:rsidRDefault="00244178" w:rsidP="00C2503F">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5D5DFF98" w14:textId="77777777" w:rsidR="00244178" w:rsidRPr="001C0433" w:rsidRDefault="00244178" w:rsidP="00C2503F">
            <w:pPr>
              <w:spacing w:before="225" w:after="225"/>
              <w:jc w:val="center"/>
              <w:rPr>
                <w:rFonts w:ascii="Arial" w:hAnsi="Arial" w:cs="Arial"/>
                <w:sz w:val="18"/>
                <w:szCs w:val="18"/>
              </w:rPr>
            </w:pPr>
          </w:p>
        </w:tc>
        <w:tc>
          <w:tcPr>
            <w:tcW w:w="1985" w:type="dxa"/>
            <w:vAlign w:val="center"/>
          </w:tcPr>
          <w:p w14:paraId="7A234E2B" w14:textId="77777777" w:rsidR="00244178" w:rsidRPr="001C0433" w:rsidRDefault="00244178" w:rsidP="00C2503F">
            <w:pPr>
              <w:spacing w:before="225" w:after="225"/>
              <w:jc w:val="center"/>
              <w:rPr>
                <w:rFonts w:ascii="Arial" w:hAnsi="Arial" w:cs="Arial"/>
                <w:sz w:val="18"/>
                <w:szCs w:val="18"/>
              </w:rPr>
            </w:pPr>
          </w:p>
        </w:tc>
        <w:tc>
          <w:tcPr>
            <w:tcW w:w="2409" w:type="dxa"/>
            <w:vAlign w:val="center"/>
          </w:tcPr>
          <w:p w14:paraId="377AD3AA" w14:textId="77777777" w:rsidR="00244178" w:rsidRPr="001C0433" w:rsidRDefault="00244178" w:rsidP="00C2503F">
            <w:pPr>
              <w:spacing w:before="225" w:after="225"/>
              <w:jc w:val="center"/>
              <w:rPr>
                <w:rFonts w:ascii="Arial" w:hAnsi="Arial" w:cs="Arial"/>
                <w:sz w:val="18"/>
                <w:szCs w:val="18"/>
              </w:rPr>
            </w:pPr>
          </w:p>
        </w:tc>
      </w:tr>
    </w:tbl>
    <w:p w14:paraId="7F3872CA" w14:textId="77777777" w:rsidR="00C9372D" w:rsidRDefault="00C9372D">
      <w:pPr>
        <w:rPr>
          <w:rFonts w:ascii="Arial" w:hAnsi="Arial" w:cs="Arial"/>
          <w:i/>
          <w:iCs/>
          <w:sz w:val="18"/>
          <w:szCs w:val="18"/>
        </w:rPr>
        <w:sectPr w:rsidR="00C9372D" w:rsidSect="00380D35">
          <w:pgSz w:w="16838" w:h="11906" w:orient="landscape"/>
          <w:pgMar w:top="1418" w:right="1418" w:bottom="1418" w:left="1418" w:header="567" w:footer="596" w:gutter="0"/>
          <w:cols w:space="708"/>
          <w:docGrid w:linePitch="360"/>
        </w:sectPr>
      </w:pPr>
      <w:r>
        <w:rPr>
          <w:rFonts w:ascii="Arial" w:hAnsi="Arial" w:cs="Arial"/>
          <w:i/>
          <w:iCs/>
          <w:sz w:val="18"/>
          <w:szCs w:val="18"/>
        </w:rPr>
        <w:br w:type="page"/>
      </w:r>
    </w:p>
    <w:p w14:paraId="275CA577" w14:textId="25CFAF28"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5469AE0B"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820B16" w:rsidRPr="00820B16">
        <w:rPr>
          <w:rFonts w:ascii="Arial" w:hAnsi="Arial" w:cs="Arial"/>
          <w:b/>
          <w:bCs/>
          <w:color w:val="000000"/>
          <w:sz w:val="18"/>
          <w:szCs w:val="18"/>
        </w:rPr>
        <w:t>Nakup medicinske opreme za potrebe Nevrološke klinike</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76A3225E"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820B16" w:rsidRPr="00820B16">
        <w:rPr>
          <w:rFonts w:ascii="Arial" w:hAnsi="Arial" w:cs="Arial"/>
          <w:b/>
          <w:bCs/>
          <w:color w:val="000000"/>
          <w:sz w:val="18"/>
          <w:szCs w:val="18"/>
        </w:rPr>
        <w:t>Nakup medicinske opreme za potrebe Nevrološke klinike</w:t>
      </w:r>
      <w:r w:rsidR="00B538C1">
        <w:rPr>
          <w:rFonts w:ascii="Arial" w:hAnsi="Arial" w:cs="Arial"/>
          <w:b/>
          <w:bCs/>
          <w:color w:val="000000"/>
          <w:sz w:val="18"/>
          <w:szCs w:val="18"/>
        </w:rPr>
        <w:t>,</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373" w:type="pct"/>
        <w:tblInd w:w="-43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02"/>
        <w:gridCol w:w="6380"/>
        <w:gridCol w:w="2975"/>
        <w:gridCol w:w="2269"/>
        <w:gridCol w:w="1701"/>
      </w:tblGrid>
      <w:tr w:rsidR="00BE71FB" w:rsidRPr="00731494" w14:paraId="542B96E2" w14:textId="77777777" w:rsidTr="00820B16">
        <w:tc>
          <w:tcPr>
            <w:tcW w:w="56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BE71FB" w:rsidRPr="00F35500" w:rsidRDefault="00BE71FB"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212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EC7FA3" w14:textId="77777777" w:rsidR="00BE71FB" w:rsidRPr="00F35500" w:rsidRDefault="00BE71FB"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13E96077" w14:textId="77777777" w:rsidR="00BE71FB" w:rsidRDefault="00BE71FB" w:rsidP="00A11576">
            <w:pPr>
              <w:jc w:val="center"/>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p>
          <w:p w14:paraId="41585B49" w14:textId="77777777" w:rsidR="00BE71FB" w:rsidRPr="00F35500" w:rsidRDefault="00BE71FB" w:rsidP="00A11576">
            <w:pPr>
              <w:jc w:val="center"/>
              <w:rPr>
                <w:rFonts w:ascii="Arial" w:hAnsi="Arial" w:cs="Arial"/>
                <w:bCs/>
                <w:i/>
                <w:iCs/>
                <w:color w:val="000000"/>
                <w:position w:val="-2"/>
                <w:sz w:val="18"/>
                <w:szCs w:val="18"/>
                <w:shd w:val="clear" w:color="auto" w:fill="CCCCCC"/>
              </w:rPr>
            </w:pPr>
          </w:p>
          <w:p w14:paraId="7B267D4F" w14:textId="2E797983" w:rsidR="00BE71FB" w:rsidRDefault="00BE71FB" w:rsidP="00820B16">
            <w:pPr>
              <w:pStyle w:val="ListParagraph"/>
              <w:numPr>
                <w:ilvl w:val="0"/>
                <w:numId w:val="14"/>
              </w:numPr>
              <w:spacing w:after="120"/>
              <w:ind w:left="357" w:hanging="357"/>
              <w:contextualSpacing w:val="0"/>
              <w:jc w:val="both"/>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 xml:space="preserve">izvedena dobava </w:t>
            </w:r>
            <w:r w:rsidR="00820B16" w:rsidRPr="00820B16">
              <w:rPr>
                <w:rFonts w:ascii="Arial" w:hAnsi="Arial" w:cs="Arial"/>
                <w:bCs/>
                <w:i/>
                <w:iCs/>
                <w:color w:val="000000"/>
                <w:position w:val="-2"/>
                <w:sz w:val="18"/>
                <w:szCs w:val="18"/>
                <w:shd w:val="clear" w:color="auto" w:fill="CCCCCC"/>
              </w:rPr>
              <w:t>EKG aparat</w:t>
            </w:r>
            <w:r w:rsidR="00820B16">
              <w:rPr>
                <w:rFonts w:ascii="Arial" w:hAnsi="Arial" w:cs="Arial"/>
                <w:bCs/>
                <w:i/>
                <w:iCs/>
                <w:color w:val="000000"/>
                <w:position w:val="-2"/>
                <w:sz w:val="18"/>
                <w:szCs w:val="18"/>
                <w:shd w:val="clear" w:color="auto" w:fill="CCCCCC"/>
              </w:rPr>
              <w:t>a</w:t>
            </w:r>
            <w:r w:rsidR="00820B16" w:rsidRPr="00820B16">
              <w:rPr>
                <w:rFonts w:ascii="Arial" w:hAnsi="Arial" w:cs="Arial"/>
                <w:bCs/>
                <w:i/>
                <w:iCs/>
                <w:color w:val="000000"/>
                <w:position w:val="-2"/>
                <w:sz w:val="18"/>
                <w:szCs w:val="18"/>
                <w:shd w:val="clear" w:color="auto" w:fill="CCCCCC"/>
              </w:rPr>
              <w:t xml:space="preserve"> z vozičkom in vakuumskimi elektrodami, kot ga ponuja v ponudbi </w:t>
            </w:r>
            <w:r w:rsidRPr="00F35500">
              <w:rPr>
                <w:rFonts w:ascii="Arial" w:hAnsi="Arial" w:cs="Arial"/>
                <w:bCs/>
                <w:i/>
                <w:iCs/>
                <w:color w:val="000000"/>
                <w:position w:val="-2"/>
                <w:sz w:val="18"/>
                <w:szCs w:val="18"/>
                <w:shd w:val="clear" w:color="auto" w:fill="CCCCCC"/>
              </w:rPr>
              <w:t>ali</w:t>
            </w:r>
          </w:p>
          <w:p w14:paraId="7FF923FE" w14:textId="5ECFC2F1" w:rsidR="00BE71FB" w:rsidRPr="00820B16" w:rsidRDefault="00BE71FB" w:rsidP="00820B16">
            <w:pPr>
              <w:pStyle w:val="ListParagraph"/>
              <w:numPr>
                <w:ilvl w:val="0"/>
                <w:numId w:val="14"/>
              </w:numPr>
              <w:spacing w:after="120"/>
              <w:ind w:left="357" w:hanging="357"/>
              <w:contextualSpacing w:val="0"/>
              <w:jc w:val="both"/>
            </w:pPr>
            <w:r w:rsidRPr="00F35500">
              <w:rPr>
                <w:rFonts w:ascii="Arial" w:hAnsi="Arial" w:cs="Arial"/>
                <w:bCs/>
                <w:i/>
                <w:iCs/>
                <w:color w:val="000000"/>
                <w:position w:val="-2"/>
                <w:sz w:val="18"/>
                <w:szCs w:val="18"/>
                <w:shd w:val="clear" w:color="auto" w:fill="CCCCCC"/>
              </w:rPr>
              <w:t xml:space="preserve">izvedena dobava </w:t>
            </w:r>
            <w:r w:rsidR="00820B16" w:rsidRPr="00820B16">
              <w:rPr>
                <w:rFonts w:ascii="Arial" w:hAnsi="Arial" w:cs="Arial"/>
                <w:bCs/>
                <w:i/>
                <w:iCs/>
                <w:color w:val="000000"/>
                <w:position w:val="-2"/>
                <w:sz w:val="18"/>
                <w:szCs w:val="18"/>
                <w:shd w:val="clear" w:color="auto" w:fill="CCCCCC"/>
              </w:rPr>
              <w:t>defibrilator</w:t>
            </w:r>
            <w:r w:rsidR="00820B16">
              <w:rPr>
                <w:rFonts w:ascii="Arial" w:hAnsi="Arial" w:cs="Arial"/>
                <w:bCs/>
                <w:i/>
                <w:iCs/>
                <w:color w:val="000000"/>
                <w:position w:val="-2"/>
                <w:sz w:val="18"/>
                <w:szCs w:val="18"/>
                <w:shd w:val="clear" w:color="auto" w:fill="CCCCCC"/>
              </w:rPr>
              <w:t>ja</w:t>
            </w:r>
            <w:r w:rsidR="00820B16" w:rsidRPr="00820B16">
              <w:rPr>
                <w:rFonts w:ascii="Arial" w:hAnsi="Arial" w:cs="Arial"/>
                <w:bCs/>
                <w:i/>
                <w:iCs/>
                <w:color w:val="000000"/>
                <w:position w:val="-2"/>
                <w:sz w:val="18"/>
                <w:szCs w:val="18"/>
                <w:shd w:val="clear" w:color="auto" w:fill="CCCCCC"/>
              </w:rPr>
              <w:t xml:space="preserve"> z monitorjem, kot ga ponuja v ponudbi</w:t>
            </w:r>
            <w:r w:rsidR="00820B16">
              <w:rPr>
                <w:rFonts w:ascii="Arial" w:hAnsi="Arial" w:cs="Arial"/>
                <w:bCs/>
                <w:i/>
                <w:iCs/>
                <w:color w:val="000000"/>
                <w:position w:val="-2"/>
                <w:sz w:val="18"/>
                <w:szCs w:val="18"/>
                <w:shd w:val="clear" w:color="auto" w:fill="CCCCCC"/>
              </w:rPr>
              <w:t xml:space="preserve"> ali</w:t>
            </w:r>
          </w:p>
          <w:p w14:paraId="77AD0E27" w14:textId="54E93830" w:rsidR="00820B16" w:rsidRPr="00820B16" w:rsidRDefault="00820B16" w:rsidP="00820B16">
            <w:pPr>
              <w:pStyle w:val="ListParagraph"/>
              <w:numPr>
                <w:ilvl w:val="0"/>
                <w:numId w:val="14"/>
              </w:numPr>
              <w:spacing w:after="120"/>
              <w:ind w:left="357" w:hanging="357"/>
              <w:contextualSpacing w:val="0"/>
              <w:jc w:val="both"/>
            </w:pPr>
            <w:r w:rsidRPr="00F35500">
              <w:rPr>
                <w:rFonts w:ascii="Arial" w:hAnsi="Arial" w:cs="Arial"/>
                <w:bCs/>
                <w:i/>
                <w:iCs/>
                <w:color w:val="000000"/>
                <w:position w:val="-2"/>
                <w:sz w:val="18"/>
                <w:szCs w:val="18"/>
                <w:shd w:val="clear" w:color="auto" w:fill="CCCCCC"/>
              </w:rPr>
              <w:t xml:space="preserve">izvedena dobava </w:t>
            </w:r>
            <w:r w:rsidRPr="00820B16">
              <w:rPr>
                <w:rFonts w:ascii="Arial" w:hAnsi="Arial" w:cs="Arial"/>
                <w:bCs/>
                <w:i/>
                <w:iCs/>
                <w:color w:val="000000"/>
                <w:position w:val="-2"/>
                <w:sz w:val="18"/>
                <w:szCs w:val="18"/>
                <w:shd w:val="clear" w:color="auto" w:fill="CCCCCC"/>
              </w:rPr>
              <w:t>vsaj pet</w:t>
            </w:r>
            <w:r>
              <w:rPr>
                <w:rFonts w:ascii="Arial" w:hAnsi="Arial" w:cs="Arial"/>
                <w:bCs/>
                <w:i/>
                <w:iCs/>
                <w:color w:val="000000"/>
                <w:position w:val="-2"/>
                <w:sz w:val="18"/>
                <w:szCs w:val="18"/>
                <w:shd w:val="clear" w:color="auto" w:fill="CCCCCC"/>
              </w:rPr>
              <w:t>ih</w:t>
            </w:r>
            <w:r w:rsidRPr="00820B16">
              <w:rPr>
                <w:rFonts w:ascii="Arial" w:hAnsi="Arial" w:cs="Arial"/>
                <w:bCs/>
                <w:i/>
                <w:iCs/>
                <w:color w:val="000000"/>
                <w:position w:val="-2"/>
                <w:sz w:val="18"/>
                <w:szCs w:val="18"/>
                <w:shd w:val="clear" w:color="auto" w:fill="CCCCCC"/>
              </w:rPr>
              <w:t xml:space="preserve"> (5) infuzijskih črpalk s pripadajočo opremo, kot j</w:t>
            </w:r>
            <w:r>
              <w:rPr>
                <w:rFonts w:ascii="Arial" w:hAnsi="Arial" w:cs="Arial"/>
                <w:bCs/>
                <w:i/>
                <w:iCs/>
                <w:color w:val="000000"/>
                <w:position w:val="-2"/>
                <w:sz w:val="18"/>
                <w:szCs w:val="18"/>
                <w:shd w:val="clear" w:color="auto" w:fill="CCCCCC"/>
              </w:rPr>
              <w:t>ih</w:t>
            </w:r>
            <w:r w:rsidRPr="00820B16">
              <w:rPr>
                <w:rFonts w:ascii="Arial" w:hAnsi="Arial" w:cs="Arial"/>
                <w:bCs/>
                <w:i/>
                <w:iCs/>
                <w:color w:val="000000"/>
                <w:position w:val="-2"/>
                <w:sz w:val="18"/>
                <w:szCs w:val="18"/>
                <w:shd w:val="clear" w:color="auto" w:fill="CCCCCC"/>
              </w:rPr>
              <w:t xml:space="preserve"> ponuja v ponudbi</w:t>
            </w:r>
            <w:r>
              <w:rPr>
                <w:rFonts w:ascii="Arial" w:hAnsi="Arial" w:cs="Arial"/>
                <w:bCs/>
                <w:i/>
                <w:iCs/>
                <w:color w:val="000000"/>
                <w:position w:val="-2"/>
                <w:sz w:val="18"/>
                <w:szCs w:val="18"/>
                <w:shd w:val="clear" w:color="auto" w:fill="CCCCCC"/>
              </w:rPr>
              <w:t xml:space="preserve"> ali</w:t>
            </w:r>
          </w:p>
          <w:p w14:paraId="53BA860C" w14:textId="06B602C6" w:rsidR="00820B16" w:rsidRPr="00F35500" w:rsidRDefault="00820B16" w:rsidP="00820B16">
            <w:pPr>
              <w:pStyle w:val="ListParagraph"/>
              <w:numPr>
                <w:ilvl w:val="0"/>
                <w:numId w:val="14"/>
              </w:numPr>
              <w:spacing w:after="120"/>
              <w:ind w:left="357" w:hanging="357"/>
              <w:contextualSpacing w:val="0"/>
              <w:jc w:val="both"/>
            </w:pPr>
            <w:r w:rsidRPr="00F35500">
              <w:rPr>
                <w:rFonts w:ascii="Arial" w:hAnsi="Arial" w:cs="Arial"/>
                <w:bCs/>
                <w:i/>
                <w:iCs/>
                <w:color w:val="000000"/>
                <w:position w:val="-2"/>
                <w:sz w:val="18"/>
                <w:szCs w:val="18"/>
                <w:shd w:val="clear" w:color="auto" w:fill="CCCCCC"/>
              </w:rPr>
              <w:t xml:space="preserve">izvedena dobava </w:t>
            </w:r>
            <w:r>
              <w:rPr>
                <w:rFonts w:ascii="Arial" w:hAnsi="Arial" w:cs="Arial"/>
                <w:bCs/>
                <w:i/>
                <w:iCs/>
                <w:color w:val="000000"/>
                <w:position w:val="-2"/>
                <w:sz w:val="18"/>
                <w:szCs w:val="18"/>
                <w:shd w:val="clear" w:color="auto" w:fill="CCCCCC"/>
              </w:rPr>
              <w:t>zamrzovalne omare</w:t>
            </w:r>
            <w:r w:rsidRPr="00820B16">
              <w:rPr>
                <w:rFonts w:ascii="Arial" w:hAnsi="Arial" w:cs="Arial"/>
                <w:bCs/>
                <w:i/>
                <w:iCs/>
                <w:color w:val="000000"/>
                <w:position w:val="-2"/>
                <w:sz w:val="18"/>
                <w:szCs w:val="18"/>
                <w:shd w:val="clear" w:color="auto" w:fill="CCCCCC"/>
              </w:rPr>
              <w:t xml:space="preserve">, kot </w:t>
            </w:r>
            <w:r>
              <w:rPr>
                <w:rFonts w:ascii="Arial" w:hAnsi="Arial" w:cs="Arial"/>
                <w:bCs/>
                <w:i/>
                <w:iCs/>
                <w:color w:val="000000"/>
                <w:position w:val="-2"/>
                <w:sz w:val="18"/>
                <w:szCs w:val="18"/>
                <w:shd w:val="clear" w:color="auto" w:fill="CCCCCC"/>
              </w:rPr>
              <w:t>jo</w:t>
            </w:r>
            <w:r w:rsidRPr="00820B16">
              <w:rPr>
                <w:rFonts w:ascii="Arial" w:hAnsi="Arial" w:cs="Arial"/>
                <w:bCs/>
                <w:i/>
                <w:iCs/>
                <w:color w:val="000000"/>
                <w:position w:val="-2"/>
                <w:sz w:val="18"/>
                <w:szCs w:val="18"/>
                <w:shd w:val="clear" w:color="auto" w:fill="CCCCCC"/>
              </w:rPr>
              <w:t xml:space="preserve"> ponuja v ponudbi</w:t>
            </w:r>
            <w:r>
              <w:rPr>
                <w:rFonts w:ascii="Arial" w:hAnsi="Arial" w:cs="Arial"/>
                <w:bCs/>
                <w:i/>
                <w:iCs/>
                <w:color w:val="000000"/>
                <w:position w:val="-2"/>
                <w:sz w:val="18"/>
                <w:szCs w:val="18"/>
                <w:shd w:val="clear" w:color="auto" w:fill="CCCCCC"/>
              </w:rPr>
              <w:t>.</w:t>
            </w:r>
          </w:p>
          <w:p w14:paraId="3567C3AA" w14:textId="7EA1BF4D" w:rsidR="00BE71FB" w:rsidRPr="00F35500" w:rsidRDefault="00BE71FB" w:rsidP="00A11576">
            <w:pPr>
              <w:jc w:val="center"/>
            </w:pPr>
          </w:p>
        </w:tc>
        <w:tc>
          <w:tcPr>
            <w:tcW w:w="99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352B9315" w:rsidR="00BE71FB" w:rsidRPr="00F35500" w:rsidRDefault="00BE71FB" w:rsidP="00A1157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75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1AC926" w14:textId="77777777" w:rsidR="00BE71FB" w:rsidRDefault="00BE71FB" w:rsidP="00BE71F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Z navedenim referenčnim poslom gospodarski subjekt izkazuje izpolnjevanje pogoja za sklop:</w:t>
            </w:r>
          </w:p>
          <w:p w14:paraId="5F72F0A7" w14:textId="77990AD7" w:rsidR="00BE71FB" w:rsidRPr="00BE71FB" w:rsidRDefault="00BE71FB" w:rsidP="00BE71FB">
            <w:pPr>
              <w:jc w:val="center"/>
              <w:rPr>
                <w:rFonts w:ascii="Arial" w:hAnsi="Arial" w:cs="Arial"/>
                <w:i/>
                <w:iCs/>
                <w:color w:val="000000"/>
                <w:position w:val="-2"/>
                <w:sz w:val="18"/>
                <w:szCs w:val="18"/>
                <w:shd w:val="clear" w:color="auto" w:fill="CCCCCC"/>
              </w:rPr>
            </w:pPr>
            <w:r w:rsidRPr="00BE71FB">
              <w:rPr>
                <w:rFonts w:ascii="Arial" w:hAnsi="Arial" w:cs="Arial"/>
                <w:i/>
                <w:iCs/>
                <w:color w:val="000000"/>
                <w:position w:val="-2"/>
                <w:sz w:val="18"/>
                <w:szCs w:val="18"/>
                <w:shd w:val="clear" w:color="auto" w:fill="CCCCCC"/>
              </w:rPr>
              <w:t>(ponudnik navede sklop za katerega z navedenim referenčnim poslom izkazuje izpolnjevanje relevantnega pogoja)</w:t>
            </w:r>
          </w:p>
        </w:tc>
        <w:tc>
          <w:tcPr>
            <w:tcW w:w="566" w:type="pct"/>
            <w:tcBorders>
              <w:top w:val="inset" w:sz="7" w:space="0" w:color="000000"/>
              <w:left w:val="inset" w:sz="7" w:space="0" w:color="000000"/>
              <w:bottom w:val="inset" w:sz="7" w:space="0" w:color="000000"/>
              <w:right w:val="inset" w:sz="7" w:space="0" w:color="000000"/>
            </w:tcBorders>
            <w:shd w:val="clear" w:color="auto" w:fill="CCCCCC"/>
            <w:vAlign w:val="center"/>
          </w:tcPr>
          <w:p w14:paraId="3029F1BC" w14:textId="086A1701" w:rsidR="00BE71FB" w:rsidRPr="00F35500" w:rsidRDefault="00BE71FB"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BE71FB" w:rsidRPr="00731494" w14:paraId="47E7B754" w14:textId="77777777" w:rsidTr="00820B16">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BE71FB" w:rsidRPr="00731494" w:rsidRDefault="00BE71FB" w:rsidP="00A11576">
            <w:r w:rsidRPr="00731494">
              <w:rPr>
                <w:rFonts w:ascii="Arial" w:hAnsi="Arial" w:cs="Arial"/>
                <w:color w:val="000000"/>
                <w:position w:val="-2"/>
                <w:sz w:val="18"/>
                <w:szCs w:val="18"/>
              </w:rPr>
              <w:t> </w:t>
            </w:r>
          </w:p>
        </w:tc>
        <w:tc>
          <w:tcPr>
            <w:tcW w:w="21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58241620" w:rsidR="00BE71FB" w:rsidRPr="00BE71FB" w:rsidRDefault="00BE71FB" w:rsidP="00A11576">
            <w:pPr>
              <w:rPr>
                <w:rFonts w:ascii="Arial" w:hAnsi="Arial" w:cs="Arial"/>
                <w:color w:val="000000"/>
                <w:position w:val="-2"/>
                <w:sz w:val="18"/>
                <w:szCs w:val="18"/>
              </w:rPr>
            </w:pPr>
            <w:r w:rsidRPr="00731494">
              <w:rPr>
                <w:rFonts w:ascii="Arial" w:hAnsi="Arial" w:cs="Arial"/>
                <w:color w:val="000000"/>
                <w:position w:val="-2"/>
                <w:sz w:val="18"/>
                <w:szCs w:val="18"/>
              </w:rPr>
              <w:t> </w:t>
            </w:r>
          </w:p>
        </w:tc>
        <w:tc>
          <w:tcPr>
            <w:tcW w:w="9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BE71FB" w:rsidRPr="00731494" w:rsidRDefault="00BE71FB" w:rsidP="00A11576">
            <w:r w:rsidRPr="00731494">
              <w:rPr>
                <w:rFonts w:ascii="Arial" w:hAnsi="Arial" w:cs="Arial"/>
                <w:color w:val="000000"/>
                <w:position w:val="-2"/>
                <w:sz w:val="18"/>
                <w:szCs w:val="18"/>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50D70" w14:textId="77777777" w:rsidR="00BE71FB" w:rsidRPr="00731494" w:rsidRDefault="00BE71FB" w:rsidP="00A11576">
            <w:r w:rsidRPr="00731494">
              <w:rPr>
                <w:rFonts w:ascii="Arial" w:hAnsi="Arial" w:cs="Arial"/>
                <w:color w:val="000000"/>
                <w:position w:val="-2"/>
                <w:sz w:val="18"/>
                <w:szCs w:val="18"/>
              </w:rPr>
              <w:t> </w:t>
            </w:r>
          </w:p>
        </w:tc>
        <w:tc>
          <w:tcPr>
            <w:tcW w:w="566" w:type="pct"/>
            <w:tcBorders>
              <w:top w:val="inset" w:sz="7" w:space="0" w:color="000000"/>
              <w:left w:val="inset" w:sz="7" w:space="0" w:color="000000"/>
              <w:bottom w:val="inset" w:sz="7" w:space="0" w:color="000000"/>
              <w:right w:val="inset" w:sz="7" w:space="0" w:color="000000"/>
            </w:tcBorders>
            <w:vAlign w:val="center"/>
          </w:tcPr>
          <w:p w14:paraId="097AD270" w14:textId="245F1929" w:rsidR="00BE71FB" w:rsidRPr="00731494" w:rsidRDefault="00BE71FB" w:rsidP="00A11576"/>
        </w:tc>
      </w:tr>
      <w:tr w:rsidR="00BE71FB" w:rsidRPr="00731494" w14:paraId="58C4F8BD" w14:textId="77777777" w:rsidTr="00820B16">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BE71FB" w:rsidRPr="00731494" w:rsidRDefault="00BE71FB" w:rsidP="00A11576">
            <w:r w:rsidRPr="00731494">
              <w:rPr>
                <w:rFonts w:ascii="Arial" w:hAnsi="Arial" w:cs="Arial"/>
                <w:color w:val="000000"/>
                <w:position w:val="-2"/>
                <w:sz w:val="18"/>
                <w:szCs w:val="18"/>
              </w:rPr>
              <w:t> </w:t>
            </w:r>
          </w:p>
        </w:tc>
        <w:tc>
          <w:tcPr>
            <w:tcW w:w="21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5181DEF0" w:rsidR="00BE71FB" w:rsidRPr="00BE71FB" w:rsidRDefault="00BE71FB" w:rsidP="00A11576">
            <w:pPr>
              <w:rPr>
                <w:rFonts w:ascii="Arial" w:hAnsi="Arial" w:cs="Arial"/>
                <w:color w:val="000000"/>
                <w:position w:val="-2"/>
                <w:sz w:val="18"/>
                <w:szCs w:val="18"/>
              </w:rPr>
            </w:pPr>
            <w:r w:rsidRPr="00731494">
              <w:rPr>
                <w:rFonts w:ascii="Arial" w:hAnsi="Arial" w:cs="Arial"/>
                <w:color w:val="000000"/>
                <w:position w:val="-2"/>
                <w:sz w:val="18"/>
                <w:szCs w:val="18"/>
              </w:rPr>
              <w:t> </w:t>
            </w:r>
          </w:p>
        </w:tc>
        <w:tc>
          <w:tcPr>
            <w:tcW w:w="9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BE71FB" w:rsidRPr="00731494" w:rsidRDefault="00BE71FB" w:rsidP="00A11576">
            <w:r w:rsidRPr="00731494">
              <w:rPr>
                <w:rFonts w:ascii="Arial" w:hAnsi="Arial" w:cs="Arial"/>
                <w:color w:val="000000"/>
                <w:position w:val="-2"/>
                <w:sz w:val="18"/>
                <w:szCs w:val="18"/>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FB6D8" w14:textId="77777777" w:rsidR="00BE71FB" w:rsidRPr="00731494" w:rsidRDefault="00BE71FB" w:rsidP="00A11576">
            <w:r w:rsidRPr="00731494">
              <w:rPr>
                <w:rFonts w:ascii="Arial" w:hAnsi="Arial" w:cs="Arial"/>
                <w:color w:val="000000"/>
                <w:position w:val="-2"/>
                <w:sz w:val="18"/>
                <w:szCs w:val="18"/>
              </w:rPr>
              <w:t> </w:t>
            </w:r>
          </w:p>
        </w:tc>
        <w:tc>
          <w:tcPr>
            <w:tcW w:w="566" w:type="pct"/>
            <w:tcBorders>
              <w:top w:val="inset" w:sz="7" w:space="0" w:color="000000"/>
              <w:left w:val="inset" w:sz="7" w:space="0" w:color="000000"/>
              <w:bottom w:val="inset" w:sz="7" w:space="0" w:color="000000"/>
              <w:right w:val="inset" w:sz="7" w:space="0" w:color="000000"/>
            </w:tcBorders>
            <w:vAlign w:val="center"/>
          </w:tcPr>
          <w:p w14:paraId="06FAA628" w14:textId="04237C2F" w:rsidR="00BE71FB" w:rsidRPr="00731494" w:rsidRDefault="00BE71FB" w:rsidP="00A11576"/>
        </w:tc>
      </w:tr>
      <w:tr w:rsidR="00BE71FB" w:rsidRPr="00731494" w14:paraId="7D70634A" w14:textId="77777777" w:rsidTr="00820B16">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BE71FB" w:rsidRPr="00731494" w:rsidRDefault="00BE71FB" w:rsidP="00A11576">
            <w:r w:rsidRPr="00731494">
              <w:rPr>
                <w:rFonts w:ascii="Arial" w:hAnsi="Arial" w:cs="Arial"/>
                <w:color w:val="000000"/>
                <w:position w:val="-2"/>
                <w:sz w:val="18"/>
                <w:szCs w:val="18"/>
              </w:rPr>
              <w:t> </w:t>
            </w:r>
          </w:p>
        </w:tc>
        <w:tc>
          <w:tcPr>
            <w:tcW w:w="21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BE71FB" w:rsidRPr="00731494" w:rsidRDefault="00BE71FB" w:rsidP="00A11576">
            <w:r w:rsidRPr="00731494">
              <w:rPr>
                <w:rFonts w:ascii="Arial" w:hAnsi="Arial" w:cs="Arial"/>
                <w:color w:val="000000"/>
                <w:position w:val="-2"/>
                <w:sz w:val="18"/>
                <w:szCs w:val="18"/>
              </w:rPr>
              <w:t> </w:t>
            </w:r>
          </w:p>
        </w:tc>
        <w:tc>
          <w:tcPr>
            <w:tcW w:w="9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BE71FB" w:rsidRPr="00731494" w:rsidRDefault="00BE71FB" w:rsidP="00A11576">
            <w:r w:rsidRPr="00731494">
              <w:rPr>
                <w:rFonts w:ascii="Arial" w:hAnsi="Arial" w:cs="Arial"/>
                <w:color w:val="000000"/>
                <w:position w:val="-2"/>
                <w:sz w:val="18"/>
                <w:szCs w:val="18"/>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C50A45" w14:textId="77777777" w:rsidR="00BE71FB" w:rsidRPr="00731494" w:rsidRDefault="00BE71FB" w:rsidP="00A11576">
            <w:r w:rsidRPr="00731494">
              <w:rPr>
                <w:rFonts w:ascii="Arial" w:hAnsi="Arial" w:cs="Arial"/>
                <w:color w:val="000000"/>
                <w:position w:val="-2"/>
                <w:sz w:val="18"/>
                <w:szCs w:val="18"/>
              </w:rPr>
              <w:t> </w:t>
            </w:r>
          </w:p>
        </w:tc>
        <w:tc>
          <w:tcPr>
            <w:tcW w:w="566" w:type="pct"/>
            <w:tcBorders>
              <w:top w:val="inset" w:sz="7" w:space="0" w:color="000000"/>
              <w:left w:val="inset" w:sz="7" w:space="0" w:color="000000"/>
              <w:bottom w:val="inset" w:sz="7" w:space="0" w:color="000000"/>
              <w:right w:val="inset" w:sz="7" w:space="0" w:color="000000"/>
            </w:tcBorders>
            <w:vAlign w:val="center"/>
          </w:tcPr>
          <w:p w14:paraId="4F294607" w14:textId="0FB2A733" w:rsidR="00BE71FB" w:rsidRPr="00731494" w:rsidRDefault="00BE71FB" w:rsidP="00A11576"/>
        </w:tc>
      </w:tr>
      <w:tr w:rsidR="00BE71FB" w:rsidRPr="00731494" w14:paraId="54C227ED" w14:textId="77777777" w:rsidTr="00820B16">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27C73" w14:textId="77777777" w:rsidR="00BE71FB" w:rsidRPr="00731494" w:rsidRDefault="00BE71FB" w:rsidP="00A11576">
            <w:pPr>
              <w:rPr>
                <w:rFonts w:ascii="Arial" w:hAnsi="Arial" w:cs="Arial"/>
                <w:color w:val="000000"/>
                <w:position w:val="-2"/>
                <w:sz w:val="18"/>
                <w:szCs w:val="18"/>
              </w:rPr>
            </w:pPr>
          </w:p>
        </w:tc>
        <w:tc>
          <w:tcPr>
            <w:tcW w:w="21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D1D45" w14:textId="77777777" w:rsidR="00BE71FB" w:rsidRPr="00731494" w:rsidRDefault="00BE71FB" w:rsidP="00A11576">
            <w:pPr>
              <w:rPr>
                <w:rFonts w:ascii="Arial" w:hAnsi="Arial" w:cs="Arial"/>
                <w:color w:val="000000"/>
                <w:position w:val="-2"/>
                <w:sz w:val="18"/>
                <w:szCs w:val="18"/>
              </w:rPr>
            </w:pPr>
          </w:p>
        </w:tc>
        <w:tc>
          <w:tcPr>
            <w:tcW w:w="99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8C393" w14:textId="77777777" w:rsidR="00BE71FB" w:rsidRPr="00731494" w:rsidRDefault="00BE71FB" w:rsidP="00A11576">
            <w:pPr>
              <w:rPr>
                <w:rFonts w:ascii="Arial" w:hAnsi="Arial" w:cs="Arial"/>
                <w:color w:val="000000"/>
                <w:position w:val="-2"/>
                <w:sz w:val="18"/>
                <w:szCs w:val="18"/>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69285" w14:textId="77777777" w:rsidR="00BE71FB" w:rsidRPr="00731494" w:rsidRDefault="00BE71FB" w:rsidP="00A11576">
            <w:pPr>
              <w:rPr>
                <w:rFonts w:ascii="Arial" w:hAnsi="Arial" w:cs="Arial"/>
                <w:color w:val="000000"/>
                <w:position w:val="-2"/>
                <w:sz w:val="18"/>
                <w:szCs w:val="18"/>
              </w:rPr>
            </w:pPr>
          </w:p>
        </w:tc>
        <w:tc>
          <w:tcPr>
            <w:tcW w:w="566" w:type="pct"/>
            <w:tcBorders>
              <w:top w:val="inset" w:sz="7" w:space="0" w:color="000000"/>
              <w:left w:val="inset" w:sz="7" w:space="0" w:color="000000"/>
              <w:bottom w:val="inset" w:sz="7" w:space="0" w:color="000000"/>
              <w:right w:val="inset" w:sz="7" w:space="0" w:color="000000"/>
            </w:tcBorders>
            <w:vAlign w:val="center"/>
          </w:tcPr>
          <w:p w14:paraId="75839A44" w14:textId="1F774108" w:rsidR="00BE71FB" w:rsidRPr="00731494" w:rsidRDefault="00BE71FB" w:rsidP="00A11576">
            <w:pPr>
              <w:rPr>
                <w:rFonts w:ascii="Arial" w:hAnsi="Arial" w:cs="Arial"/>
                <w:color w:val="000000"/>
                <w:position w:val="-2"/>
                <w:sz w:val="18"/>
                <w:szCs w:val="18"/>
              </w:rPr>
            </w:pP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3EE64488" w14:textId="77777777" w:rsidR="009A6465" w:rsidRPr="00731494" w:rsidRDefault="009A6465" w:rsidP="00A11576">
      <w:pPr>
        <w:spacing w:after="120"/>
        <w:rPr>
          <w:rFonts w:ascii="Arial" w:hAnsi="Arial" w:cs="Arial"/>
        </w:rPr>
      </w:pPr>
    </w:p>
    <w:p w14:paraId="43A829CB" w14:textId="648DA704" w:rsidR="00232A76" w:rsidRDefault="00896EB0"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6EB0">
        <w:rPr>
          <w:rFonts w:ascii="Arial" w:hAnsi="Arial" w:cs="Arial"/>
        </w:rPr>
        <w:t>Vzorec bančne garancije / kavcijskega zavarovanja za dobro izvedbo</w:t>
      </w:r>
    </w:p>
    <w:p w14:paraId="25581A1A" w14:textId="77777777" w:rsidR="00232A76" w:rsidRDefault="00232A76" w:rsidP="00232A76">
      <w:pPr>
        <w:spacing w:after="120"/>
        <w:rPr>
          <w:rFonts w:ascii="Arial" w:hAnsi="Arial" w:cs="Arial"/>
        </w:rPr>
      </w:pPr>
    </w:p>
    <w:p w14:paraId="766D7D42" w14:textId="77777777" w:rsidR="00896EB0" w:rsidRPr="00731494" w:rsidRDefault="00896EB0" w:rsidP="00896EB0">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616B448F" w14:textId="77777777" w:rsidR="00896EB0" w:rsidRPr="00731494" w:rsidRDefault="00896EB0" w:rsidP="00896EB0">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B321E41"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7CBF8A90"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5B33A62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677B13E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7B70238"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2DD09D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34D0564D" w14:textId="0B520D43" w:rsidR="00896EB0" w:rsidRPr="00731494" w:rsidRDefault="00896EB0" w:rsidP="00896EB0">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8778D4" w:rsidRPr="008778D4">
        <w:rPr>
          <w:rFonts w:ascii="Arial" w:hAnsi="Arial" w:cs="Arial"/>
          <w:b/>
          <w:bCs/>
          <w:color w:val="000000"/>
          <w:sz w:val="18"/>
          <w:szCs w:val="18"/>
        </w:rPr>
        <w:t>Nakup medicinske opreme za potrebe Nevrološke klinike</w:t>
      </w:r>
      <w:r w:rsidR="008778D4">
        <w:rPr>
          <w:rFonts w:ascii="Arial" w:hAnsi="Arial" w:cs="Arial"/>
          <w:b/>
          <w:bCs/>
          <w:color w:val="000000"/>
          <w:sz w:val="18"/>
          <w:szCs w:val="18"/>
        </w:rPr>
        <w:t xml:space="preserve"> </w:t>
      </w:r>
      <w:r w:rsidRPr="00896EB0">
        <w:rPr>
          <w:rFonts w:ascii="Arial" w:hAnsi="Arial" w:cs="Arial"/>
          <w:color w:val="000000"/>
          <w:sz w:val="18"/>
          <w:szCs w:val="18"/>
        </w:rPr>
        <w:t>za sklop/e: _____</w:t>
      </w:r>
      <w:r>
        <w:rPr>
          <w:rFonts w:ascii="Arial" w:hAnsi="Arial" w:cs="Arial"/>
          <w:color w:val="000000"/>
          <w:sz w:val="18"/>
          <w:szCs w:val="18"/>
        </w:rPr>
        <w:t>_</w:t>
      </w:r>
    </w:p>
    <w:p w14:paraId="378B9AD8"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01C0264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4388B15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6E08C1CE" w14:textId="77777777" w:rsidR="00896EB0" w:rsidRPr="00731494" w:rsidRDefault="00896EB0" w:rsidP="00896EB0">
      <w:pPr>
        <w:spacing w:before="225" w:after="225" w:line="240" w:lineRule="auto"/>
        <w:jc w:val="both"/>
      </w:pPr>
      <w:r w:rsidRPr="00731494">
        <w:rPr>
          <w:rFonts w:ascii="Arial" w:hAnsi="Arial" w:cs="Arial"/>
          <w:color w:val="000000"/>
          <w:sz w:val="18"/>
          <w:szCs w:val="18"/>
        </w:rPr>
        <w:t>2. Kopija garancije št. ______________</w:t>
      </w:r>
    </w:p>
    <w:p w14:paraId="60FFF332"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5621ACA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64E8E37F"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56C69C2"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B222386"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27B9A2A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7A275E8"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E91FB74" w14:textId="77777777" w:rsidR="00896EB0" w:rsidRPr="00731494" w:rsidRDefault="00896EB0" w:rsidP="00896EB0">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5168777E" w14:textId="77777777" w:rsidR="00896EB0" w:rsidRPr="00731494" w:rsidRDefault="00896EB0" w:rsidP="00896EB0">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2FBCFB42" w14:textId="77777777" w:rsidR="00896EB0" w:rsidRPr="00731494" w:rsidRDefault="00896EB0" w:rsidP="00896EB0">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96EB0" w:rsidRPr="00731494" w14:paraId="516B2150" w14:textId="77777777" w:rsidTr="00C2503F">
        <w:tc>
          <w:tcPr>
            <w:tcW w:w="4080" w:type="dxa"/>
            <w:tcMar>
              <w:top w:w="75" w:type="dxa"/>
              <w:bottom w:w="75" w:type="dxa"/>
            </w:tcMar>
            <w:vAlign w:val="center"/>
          </w:tcPr>
          <w:p w14:paraId="7FFFEEAF" w14:textId="77777777" w:rsidR="00896EB0" w:rsidRPr="00731494" w:rsidRDefault="00896EB0" w:rsidP="00C2503F">
            <w:r w:rsidRPr="00731494">
              <w:rPr>
                <w:rFonts w:ascii="Arial" w:hAnsi="Arial" w:cs="Arial"/>
                <w:color w:val="000000"/>
                <w:position w:val="-2"/>
                <w:sz w:val="18"/>
                <w:szCs w:val="18"/>
              </w:rPr>
              <w:t> </w:t>
            </w:r>
          </w:p>
        </w:tc>
        <w:tc>
          <w:tcPr>
            <w:tcW w:w="0" w:type="auto"/>
            <w:tcMar>
              <w:top w:w="75" w:type="dxa"/>
              <w:bottom w:w="75" w:type="dxa"/>
            </w:tcMar>
            <w:vAlign w:val="center"/>
          </w:tcPr>
          <w:p w14:paraId="1874BC5E" w14:textId="77777777" w:rsidR="00896EB0" w:rsidRPr="00731494" w:rsidRDefault="00896EB0" w:rsidP="00C2503F">
            <w:pPr>
              <w:jc w:val="center"/>
            </w:pPr>
            <w:r w:rsidRPr="00731494">
              <w:rPr>
                <w:rFonts w:ascii="Arial" w:hAnsi="Arial" w:cs="Arial"/>
                <w:color w:val="000000"/>
                <w:position w:val="-2"/>
                <w:sz w:val="18"/>
                <w:szCs w:val="18"/>
              </w:rPr>
              <w:t>Garant</w:t>
            </w:r>
          </w:p>
        </w:tc>
      </w:tr>
      <w:tr w:rsidR="00896EB0" w:rsidRPr="00731494" w14:paraId="3C7793E3" w14:textId="77777777" w:rsidTr="00C2503F">
        <w:tc>
          <w:tcPr>
            <w:tcW w:w="4080" w:type="dxa"/>
            <w:tcMar>
              <w:top w:w="75" w:type="dxa"/>
              <w:bottom w:w="75" w:type="dxa"/>
            </w:tcMar>
            <w:vAlign w:val="center"/>
          </w:tcPr>
          <w:p w14:paraId="15E9D8A0" w14:textId="77777777" w:rsidR="00896EB0" w:rsidRPr="00731494" w:rsidRDefault="00896EB0" w:rsidP="00C2503F">
            <w:r w:rsidRPr="00731494">
              <w:rPr>
                <w:rFonts w:ascii="Arial" w:hAnsi="Arial" w:cs="Arial"/>
                <w:color w:val="000000"/>
                <w:position w:val="-2"/>
                <w:sz w:val="18"/>
                <w:szCs w:val="18"/>
              </w:rPr>
              <w:t> </w:t>
            </w:r>
          </w:p>
        </w:tc>
        <w:tc>
          <w:tcPr>
            <w:tcW w:w="0" w:type="auto"/>
            <w:tcMar>
              <w:top w:w="75" w:type="dxa"/>
              <w:bottom w:w="75" w:type="dxa"/>
            </w:tcMar>
            <w:vAlign w:val="center"/>
          </w:tcPr>
          <w:p w14:paraId="47282E71" w14:textId="77777777" w:rsidR="00896EB0" w:rsidRPr="00731494" w:rsidRDefault="00896EB0" w:rsidP="00C2503F"/>
          <w:p w14:paraId="6B8A875B" w14:textId="77777777" w:rsidR="00896EB0" w:rsidRPr="00731494" w:rsidRDefault="00896EB0" w:rsidP="00C2503F">
            <w:pPr>
              <w:jc w:val="center"/>
            </w:pPr>
            <w:r w:rsidRPr="00731494">
              <w:rPr>
                <w:rFonts w:ascii="Arial" w:hAnsi="Arial" w:cs="Arial"/>
                <w:color w:val="A9A9A9"/>
                <w:position w:val="-2"/>
                <w:sz w:val="18"/>
                <w:szCs w:val="18"/>
              </w:rPr>
              <w:t>(žig in podpis)</w:t>
            </w:r>
          </w:p>
        </w:tc>
      </w:tr>
    </w:tbl>
    <w:p w14:paraId="52713F9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111399EB" w14:textId="77777777" w:rsidR="00232A76" w:rsidRPr="00731494" w:rsidRDefault="00232A76" w:rsidP="00232A76"/>
    <w:p w14:paraId="3804961A" w14:textId="21521DE4" w:rsidR="00232A76" w:rsidRDefault="00232A76"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896EB0" w:rsidRPr="00896EB0">
        <w:rPr>
          <w:rFonts w:ascii="Arial" w:hAnsi="Arial" w:cs="Arial"/>
        </w:rPr>
        <w:t>bančne garancije / kavcijskega zavarovanja za odpravo napak</w:t>
      </w:r>
    </w:p>
    <w:p w14:paraId="22FF3319" w14:textId="77777777" w:rsidR="00232A76" w:rsidRDefault="00232A76" w:rsidP="00232A76">
      <w:pPr>
        <w:spacing w:after="120"/>
        <w:rPr>
          <w:rFonts w:ascii="Arial" w:hAnsi="Arial" w:cs="Arial"/>
        </w:rPr>
      </w:pPr>
    </w:p>
    <w:p w14:paraId="16C1E898" w14:textId="77777777" w:rsidR="00896EB0" w:rsidRPr="00731494" w:rsidRDefault="00896EB0" w:rsidP="00896EB0">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2804D9B3" w14:textId="77777777" w:rsidR="00896EB0" w:rsidRPr="00731494" w:rsidRDefault="00896EB0" w:rsidP="00896EB0">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5D2070A2"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08DD111"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1B9A475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8AF264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425D2812"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0AD71B0D"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79357366" w14:textId="2DF0A7A4" w:rsidR="00896EB0" w:rsidRPr="00731494" w:rsidRDefault="00896EB0" w:rsidP="00896EB0">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8778D4" w:rsidRPr="008778D4">
        <w:rPr>
          <w:rFonts w:ascii="Arial" w:hAnsi="Arial" w:cs="Arial"/>
          <w:b/>
          <w:bCs/>
          <w:color w:val="000000"/>
          <w:sz w:val="18"/>
          <w:szCs w:val="18"/>
        </w:rPr>
        <w:t>Nakup medicinske opreme za potrebe Nevrološke klinike</w:t>
      </w:r>
      <w:r w:rsidR="008778D4">
        <w:rPr>
          <w:rFonts w:ascii="Arial" w:hAnsi="Arial" w:cs="Arial"/>
          <w:b/>
          <w:bCs/>
          <w:color w:val="000000"/>
          <w:sz w:val="18"/>
          <w:szCs w:val="18"/>
        </w:rPr>
        <w:t xml:space="preserve"> </w:t>
      </w:r>
      <w:r w:rsidRPr="00896EB0">
        <w:rPr>
          <w:rFonts w:ascii="Arial" w:hAnsi="Arial" w:cs="Arial"/>
          <w:color w:val="000000"/>
          <w:sz w:val="18"/>
          <w:szCs w:val="18"/>
        </w:rPr>
        <w:t>za sklop/e: ______</w:t>
      </w:r>
    </w:p>
    <w:p w14:paraId="1298FA4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11C74B8B"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25A9D8B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FEC517A" w14:textId="77777777" w:rsidR="00896EB0" w:rsidRPr="00731494" w:rsidRDefault="00896EB0" w:rsidP="00896EB0">
      <w:pPr>
        <w:spacing w:before="225" w:after="225" w:line="240" w:lineRule="auto"/>
        <w:jc w:val="both"/>
      </w:pPr>
      <w:r w:rsidRPr="00731494">
        <w:rPr>
          <w:rFonts w:ascii="Arial" w:hAnsi="Arial" w:cs="Arial"/>
          <w:color w:val="000000"/>
          <w:sz w:val="18"/>
          <w:szCs w:val="18"/>
        </w:rPr>
        <w:t>2. Kopija garancije št. ______________</w:t>
      </w:r>
    </w:p>
    <w:p w14:paraId="27FEA377"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ED1E68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05855170"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691F659"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08A4AB2C"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30476D9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F44BD1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B17A0EE" w14:textId="77777777" w:rsidR="00896EB0" w:rsidRPr="00731494" w:rsidRDefault="00896EB0" w:rsidP="00896EB0">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6485A86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769B0887"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34A32651"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7201D441"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4B38B1D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96EB0" w:rsidRPr="00731494" w14:paraId="7278917D" w14:textId="77777777" w:rsidTr="00C2503F">
        <w:tc>
          <w:tcPr>
            <w:tcW w:w="2500" w:type="pct"/>
            <w:tcMar>
              <w:top w:w="75" w:type="dxa"/>
              <w:bottom w:w="75" w:type="dxa"/>
            </w:tcMar>
            <w:vAlign w:val="center"/>
          </w:tcPr>
          <w:p w14:paraId="590BFC25" w14:textId="77777777" w:rsidR="00896EB0" w:rsidRPr="00731494" w:rsidRDefault="00896EB0" w:rsidP="00C2503F">
            <w:r w:rsidRPr="00731494">
              <w:rPr>
                <w:rFonts w:ascii="Arial" w:hAnsi="Arial" w:cs="Arial"/>
                <w:color w:val="000000"/>
                <w:position w:val="-2"/>
                <w:sz w:val="18"/>
                <w:szCs w:val="18"/>
              </w:rPr>
              <w:t> </w:t>
            </w:r>
          </w:p>
        </w:tc>
        <w:tc>
          <w:tcPr>
            <w:tcW w:w="0" w:type="auto"/>
            <w:tcMar>
              <w:top w:w="75" w:type="dxa"/>
              <w:bottom w:w="75" w:type="dxa"/>
            </w:tcMar>
            <w:vAlign w:val="center"/>
          </w:tcPr>
          <w:p w14:paraId="3BD4EC43" w14:textId="77777777" w:rsidR="00896EB0" w:rsidRPr="00731494" w:rsidRDefault="00896EB0" w:rsidP="00C2503F">
            <w:pPr>
              <w:jc w:val="center"/>
            </w:pPr>
            <w:r w:rsidRPr="00731494">
              <w:rPr>
                <w:rFonts w:ascii="Arial" w:hAnsi="Arial" w:cs="Arial"/>
                <w:color w:val="000000"/>
                <w:position w:val="-2"/>
                <w:sz w:val="18"/>
                <w:szCs w:val="18"/>
              </w:rPr>
              <w:t>Garant</w:t>
            </w:r>
          </w:p>
        </w:tc>
      </w:tr>
      <w:tr w:rsidR="00896EB0" w:rsidRPr="00731494" w14:paraId="76DCB1ED" w14:textId="77777777" w:rsidTr="00C2503F">
        <w:tc>
          <w:tcPr>
            <w:tcW w:w="2500" w:type="pct"/>
            <w:tcMar>
              <w:top w:w="75" w:type="dxa"/>
              <w:bottom w:w="75" w:type="dxa"/>
            </w:tcMar>
            <w:vAlign w:val="center"/>
          </w:tcPr>
          <w:p w14:paraId="16726FBC" w14:textId="77777777" w:rsidR="00896EB0" w:rsidRPr="00731494" w:rsidRDefault="00896EB0" w:rsidP="00C2503F">
            <w:r w:rsidRPr="00731494">
              <w:rPr>
                <w:rFonts w:ascii="Arial" w:hAnsi="Arial" w:cs="Arial"/>
                <w:color w:val="000000"/>
                <w:position w:val="-2"/>
                <w:sz w:val="18"/>
                <w:szCs w:val="18"/>
              </w:rPr>
              <w:t> </w:t>
            </w:r>
          </w:p>
        </w:tc>
        <w:tc>
          <w:tcPr>
            <w:tcW w:w="0" w:type="auto"/>
            <w:tcMar>
              <w:top w:w="75" w:type="dxa"/>
              <w:bottom w:w="75" w:type="dxa"/>
            </w:tcMar>
            <w:vAlign w:val="center"/>
          </w:tcPr>
          <w:p w14:paraId="3F35346C" w14:textId="77777777" w:rsidR="00896EB0" w:rsidRPr="00731494" w:rsidRDefault="00896EB0" w:rsidP="00C2503F"/>
          <w:p w14:paraId="7728E4C1" w14:textId="77777777" w:rsidR="00896EB0" w:rsidRPr="00731494" w:rsidRDefault="00896EB0" w:rsidP="00C2503F">
            <w:pPr>
              <w:jc w:val="center"/>
            </w:pPr>
            <w:r w:rsidRPr="00731494">
              <w:rPr>
                <w:rFonts w:ascii="Arial" w:hAnsi="Arial" w:cs="Arial"/>
                <w:color w:val="A9A9A9"/>
                <w:position w:val="-2"/>
                <w:sz w:val="18"/>
                <w:szCs w:val="18"/>
              </w:rPr>
              <w:t>(žig in podpis)</w:t>
            </w:r>
          </w:p>
        </w:tc>
      </w:tr>
    </w:tbl>
    <w:p w14:paraId="0BA2CE02"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31FC957F"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8778D4" w:rsidRPr="008778D4">
        <w:rPr>
          <w:rFonts w:ascii="Arial" w:hAnsi="Arial" w:cs="Arial"/>
          <w:b/>
          <w:bCs/>
          <w:color w:val="000000"/>
          <w:sz w:val="18"/>
          <w:szCs w:val="18"/>
        </w:rPr>
        <w:t>Nakup medicinske opreme za potrebe Nevrološke klinike</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0419E3BD"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8778D4" w:rsidRPr="008778D4">
        <w:rPr>
          <w:rFonts w:ascii="Arial" w:hAnsi="Arial" w:cs="Arial"/>
          <w:b/>
          <w:bCs/>
          <w:color w:val="000000"/>
          <w:sz w:val="18"/>
          <w:szCs w:val="18"/>
        </w:rPr>
        <w:t>Nakup medicinske opreme za potrebe Nevrološke klinike</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1F511B24"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0FB350E"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F21BA9">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395427BD"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NAKUPU </w:t>
      </w:r>
      <w:r w:rsidR="0057512B" w:rsidRPr="0057512B">
        <w:rPr>
          <w:rFonts w:ascii="Arial" w:hAnsi="Arial" w:cs="Arial"/>
          <w:b/>
          <w:bCs/>
          <w:color w:val="000000" w:themeColor="text1"/>
          <w:sz w:val="27"/>
          <w:szCs w:val="27"/>
        </w:rPr>
        <w:t>MEDICINSKE OPREME ZA POTREBE NEVROLOŠKE KLINIKE</w:t>
      </w:r>
    </w:p>
    <w:p w14:paraId="3C672B89" w14:textId="43A704A2" w:rsidR="00E85579" w:rsidRDefault="00E85579">
      <w:pPr>
        <w:spacing w:before="225" w:after="225" w:line="240" w:lineRule="auto"/>
        <w:jc w:val="center"/>
        <w:rPr>
          <w:rFonts w:ascii="Arial" w:hAnsi="Arial" w:cs="Arial"/>
          <w:b/>
          <w:bCs/>
          <w:color w:val="000000"/>
        </w:rPr>
      </w:pPr>
      <w:r>
        <w:rPr>
          <w:rFonts w:ascii="Arial" w:hAnsi="Arial" w:cs="Arial"/>
          <w:b/>
          <w:bCs/>
          <w:color w:val="000000"/>
        </w:rPr>
        <w:t>za sklop/e</w:t>
      </w:r>
      <w:r w:rsidRPr="00286E3B">
        <w:rPr>
          <w:rFonts w:ascii="Arial" w:hAnsi="Arial" w:cs="Arial"/>
          <w:b/>
          <w:bCs/>
          <w:color w:val="000000"/>
        </w:rPr>
        <w:t>: ______________</w:t>
      </w:r>
    </w:p>
    <w:p w14:paraId="64E4202A" w14:textId="77777777" w:rsidR="00E85579" w:rsidRDefault="00E85579">
      <w:pPr>
        <w:spacing w:before="225" w:after="225" w:line="240" w:lineRule="auto"/>
        <w:jc w:val="center"/>
        <w:rPr>
          <w:rFonts w:ascii="Arial" w:hAnsi="Arial" w:cs="Arial"/>
          <w:b/>
          <w:bCs/>
          <w:color w:val="000000"/>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37A3570D" w14:textId="77777777" w:rsidR="00B92E1B" w:rsidRPr="0082090C"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p w14:paraId="69728FBB" w14:textId="55C7C12A" w:rsidR="00B92E1B" w:rsidRPr="00731494" w:rsidRDefault="00B92E1B">
            <w:pPr>
              <w:spacing w:before="225" w:after="225"/>
              <w:jc w:val="both"/>
              <w:rPr>
                <w:rFonts w:ascii="Arial" w:hAnsi="Arial" w:cs="Arial"/>
                <w:color w:val="000000"/>
                <w:sz w:val="18"/>
                <w:szCs w:val="18"/>
              </w:rPr>
            </w:pPr>
            <w:r w:rsidRPr="0082090C">
              <w:rPr>
                <w:rFonts w:ascii="Arial" w:hAnsi="Arial" w:cs="Arial"/>
                <w:color w:val="000000"/>
                <w:sz w:val="18"/>
                <w:szCs w:val="18"/>
              </w:rPr>
              <w:t>Pogodba se sklepa za sklop: _________.</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 ____________ (opis sklopa) </w:t>
            </w:r>
          </w:p>
          <w:p w14:paraId="6B93E98C" w14:textId="5900970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3EAD9A77" w:rsidR="00BE7E6E" w:rsidRPr="00731494" w:rsidRDefault="00B92E1B" w:rsidP="00B92E1B">
            <w:pPr>
              <w:spacing w:before="225" w:after="225"/>
              <w:jc w:val="both"/>
            </w:pPr>
            <w:r w:rsidRPr="00731494">
              <w:rPr>
                <w:rFonts w:ascii="Arial" w:hAnsi="Arial" w:cs="Arial"/>
                <w:color w:val="000000"/>
                <w:sz w:val="18"/>
                <w:szCs w:val="18"/>
              </w:rPr>
              <w:lastRenderedPageBreak/>
              <w:t>Dobavitelj se tudi zavezuje, da bo brezplačno oz. v okviru pogodbene cene iz 6. člena te pogodbe namestil opremo oziroma poskrbel za priključitev na obstoječo opremo in izvedel usposabljanje uporabnikov dobavljene opreme pri naročniku, če je to pri posameznem sklopu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72F01AB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w:t>
            </w:r>
            <w:r w:rsidR="002E52F4">
              <w:rPr>
                <w:rFonts w:ascii="Arial" w:hAnsi="Arial" w:cs="Arial"/>
                <w:color w:val="000000"/>
                <w:sz w:val="18"/>
                <w:szCs w:val="18"/>
              </w:rPr>
              <w:t>predaji</w:t>
            </w:r>
            <w:r w:rsidRPr="00731494">
              <w:rPr>
                <w:rFonts w:ascii="Arial" w:hAnsi="Arial" w:cs="Arial"/>
                <w:color w:val="000000"/>
                <w:sz w:val="18"/>
                <w:szCs w:val="18"/>
              </w:rPr>
              <w:t xml:space="preserve">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40E2B978"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lastRenderedPageBreak/>
              <w:t xml:space="preserve">Pravilna in pravočasna dobava blaga vključuje tudi izvedbo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pri posameznem sklopu,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953B82"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__________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003EEF6D"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CA26F2">
            <w:pPr>
              <w:pStyle w:val="ListParagraph"/>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 xml:space="preserve">Dobavitelj lahko na podlagi podpisanega in žigosanega končnega primopredajnega zapisnika (pisno </w:t>
            </w:r>
            <w:r w:rsidRPr="00731494">
              <w:rPr>
                <w:rFonts w:ascii="Arial" w:hAnsi="Arial" w:cs="Arial"/>
                <w:sz w:val="18"/>
                <w:szCs w:val="18"/>
              </w:rPr>
              <w:lastRenderedPageBreak/>
              <w:t>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7B2E0190" w14:textId="77777777" w:rsidR="000F2512" w:rsidRPr="00731494" w:rsidRDefault="000F2512" w:rsidP="000F2512">
            <w:pPr>
              <w:pStyle w:val="BodyText"/>
              <w:rPr>
                <w:rFonts w:ascii="Arial" w:hAnsi="Arial"/>
                <w:sz w:val="18"/>
                <w:szCs w:val="18"/>
              </w:rPr>
            </w:pPr>
          </w:p>
          <w:p w14:paraId="2EFEF75C" w14:textId="360948C4" w:rsidR="000F2512" w:rsidRPr="00731494" w:rsidRDefault="000F2512" w:rsidP="000F2512">
            <w:pPr>
              <w:pStyle w:val="BodyText"/>
              <w:rPr>
                <w:rFonts w:ascii="Arial" w:hAnsi="Arial"/>
                <w:sz w:val="18"/>
                <w:szCs w:val="18"/>
              </w:rPr>
            </w:pPr>
            <w:r w:rsidRPr="00731494">
              <w:rPr>
                <w:rFonts w:ascii="Arial" w:hAnsi="Arial"/>
                <w:sz w:val="18"/>
                <w:szCs w:val="18"/>
              </w:rPr>
              <w:t>USPOSABLJANJE</w:t>
            </w:r>
            <w:r w:rsidR="002E52F4">
              <w:rPr>
                <w:rFonts w:ascii="Arial" w:hAnsi="Arial"/>
                <w:sz w:val="18"/>
                <w:szCs w:val="18"/>
              </w:rPr>
              <w:t>:</w:t>
            </w:r>
          </w:p>
          <w:p w14:paraId="5E15C599" w14:textId="29CD4E52" w:rsidR="000F2512" w:rsidRPr="00731494" w:rsidRDefault="000F2512">
            <w:pPr>
              <w:spacing w:before="225" w:after="225"/>
              <w:jc w:val="both"/>
            </w:pPr>
            <w:r w:rsidRPr="00731494">
              <w:rPr>
                <w:rFonts w:ascii="Arial" w:hAnsi="Arial" w:cs="Arial"/>
                <w:sz w:val="18"/>
                <w:szCs w:val="18"/>
              </w:rPr>
              <w:t xml:space="preserve">Po izvedeni dobavi in </w:t>
            </w:r>
            <w:r w:rsidR="002E52F4">
              <w:rPr>
                <w:rFonts w:ascii="Arial" w:hAnsi="Arial" w:cs="Arial"/>
                <w:sz w:val="18"/>
                <w:szCs w:val="18"/>
              </w:rPr>
              <w:t>predaji opreme</w:t>
            </w:r>
            <w:r w:rsidRPr="00731494">
              <w:rPr>
                <w:rFonts w:ascii="Arial" w:hAnsi="Arial" w:cs="Arial"/>
                <w:sz w:val="18"/>
                <w:szCs w:val="18"/>
              </w:rPr>
              <w:t xml:space="preserve">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 xml:space="preserve">Izvajalec mora med izvajanjem javnega naročila naročnika obvestiti o morebitnih spremembah informacij iz 2. odstavka 94. člena ZJN-3 in poslati informacije o novih podizvajalcih, ki jih namerava naknadno vključiti v </w:t>
            </w:r>
            <w:r w:rsidRPr="00731494">
              <w:rPr>
                <w:rFonts w:ascii="Arial" w:hAnsi="Arial" w:cs="Arial"/>
                <w:color w:val="000000"/>
                <w:sz w:val="18"/>
                <w:szCs w:val="18"/>
              </w:rPr>
              <w:lastRenderedPageBreak/>
              <w:t>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Default="00E42ED3" w:rsidP="00E42ED3">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6CA3F43A" w14:textId="77777777" w:rsidR="00E42ED3" w:rsidRPr="00FA164A" w:rsidRDefault="00E42ED3" w:rsidP="00A26EE6">
            <w:pPr>
              <w:pStyle w:val="ListParagraph"/>
              <w:numPr>
                <w:ilvl w:val="0"/>
                <w:numId w:val="45"/>
              </w:numPr>
              <w:spacing w:after="120" w:line="260" w:lineRule="exact"/>
              <w:ind w:left="714" w:hanging="357"/>
              <w:contextualSpacing w:val="0"/>
              <w:jc w:val="both"/>
              <w:rPr>
                <w:rFonts w:ascii="Arial" w:hAnsi="Arial" w:cs="Arial"/>
                <w:iCs/>
                <w:color w:val="000000" w:themeColor="text1"/>
                <w:sz w:val="18"/>
                <w:szCs w:val="18"/>
              </w:rPr>
            </w:pPr>
            <w:r w:rsidRPr="00FA164A">
              <w:rPr>
                <w:rFonts w:ascii="Arial" w:hAnsi="Arial" w:cs="Arial"/>
                <w:iCs/>
                <w:color w:val="000000" w:themeColor="text1"/>
                <w:sz w:val="18"/>
                <w:szCs w:val="18"/>
              </w:rPr>
              <w:lastRenderedPageBreak/>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FA164A" w:rsidRDefault="00E42ED3" w:rsidP="00A26EE6">
            <w:pPr>
              <w:pStyle w:val="ListParagraph"/>
              <w:numPr>
                <w:ilvl w:val="0"/>
                <w:numId w:val="45"/>
              </w:numPr>
              <w:spacing w:after="120" w:line="260" w:lineRule="exact"/>
              <w:ind w:left="714" w:hanging="357"/>
              <w:contextualSpacing w:val="0"/>
              <w:jc w:val="both"/>
              <w:rPr>
                <w:rFonts w:ascii="Arial" w:hAnsi="Arial" w:cs="Arial"/>
                <w:iCs/>
                <w:color w:val="000000" w:themeColor="text1"/>
                <w:sz w:val="18"/>
                <w:szCs w:val="18"/>
              </w:rPr>
            </w:pPr>
            <w:r w:rsidRPr="00FA164A">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A164A">
              <w:rPr>
                <w:color w:val="000000" w:themeColor="text1"/>
                <w:sz w:val="18"/>
                <w:szCs w:val="18"/>
              </w:rPr>
              <w:t xml:space="preserve"> </w:t>
            </w:r>
          </w:p>
          <w:p w14:paraId="097725B9" w14:textId="77777777" w:rsidR="00E42ED3" w:rsidRPr="00FA164A" w:rsidRDefault="00E42ED3" w:rsidP="00A26EE6">
            <w:pPr>
              <w:pStyle w:val="ListParagraph"/>
              <w:numPr>
                <w:ilvl w:val="0"/>
                <w:numId w:val="45"/>
              </w:numPr>
              <w:spacing w:after="0" w:line="260" w:lineRule="exact"/>
              <w:jc w:val="both"/>
              <w:rPr>
                <w:rFonts w:ascii="Arial" w:hAnsi="Arial" w:cs="Arial"/>
                <w:iCs/>
                <w:color w:val="000000" w:themeColor="text1"/>
                <w:sz w:val="18"/>
                <w:szCs w:val="18"/>
              </w:rPr>
            </w:pPr>
            <w:r w:rsidRPr="00FA164A">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FC6DC4">
            <w:pPr>
              <w:spacing w:before="120" w:after="120"/>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44425C7B"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mora to nemudoma sporočiti dobavitelju po telefonu ali e-pošti ter na njegovo zahtevo tudi pisno po pošti.</w:t>
            </w:r>
          </w:p>
        </w:tc>
      </w:tr>
    </w:tbl>
    <w:p w14:paraId="42C4D396" w14:textId="77777777" w:rsidR="00EB57CC" w:rsidRDefault="00EB57CC">
      <w:pPr>
        <w:spacing w:after="0" w:line="240" w:lineRule="auto"/>
        <w:jc w:val="center"/>
        <w:rPr>
          <w:rFonts w:ascii="Arial" w:hAnsi="Arial" w:cs="Arial"/>
          <w:b/>
          <w:bCs/>
          <w:color w:val="000000"/>
          <w:sz w:val="18"/>
          <w:szCs w:val="18"/>
        </w:rPr>
      </w:pPr>
    </w:p>
    <w:p w14:paraId="4E9341FC" w14:textId="30EB0252"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EB57CC">
            <w:pPr>
              <w:spacing w:line="276" w:lineRule="auto"/>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EB57CC">
            <w:pPr>
              <w:spacing w:line="276" w:lineRule="auto"/>
              <w:jc w:val="both"/>
              <w:rPr>
                <w:rFonts w:ascii="Arial" w:hAnsi="Arial" w:cs="Arial"/>
                <w:sz w:val="18"/>
                <w:szCs w:val="18"/>
              </w:rPr>
            </w:pPr>
          </w:p>
          <w:p w14:paraId="5FBB8125" w14:textId="712BB325" w:rsidR="0008204B" w:rsidRPr="00731494" w:rsidRDefault="0008204B" w:rsidP="00EB57CC">
            <w:pPr>
              <w:spacing w:line="276" w:lineRule="auto"/>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EB57CC">
            <w:pPr>
              <w:spacing w:line="276" w:lineRule="auto"/>
              <w:jc w:val="both"/>
              <w:rPr>
                <w:rFonts w:ascii="Arial" w:hAnsi="Arial" w:cs="Arial"/>
                <w:sz w:val="18"/>
                <w:szCs w:val="18"/>
              </w:rPr>
            </w:pPr>
          </w:p>
          <w:p w14:paraId="33087DFF" w14:textId="0BBA3A5E" w:rsidR="003B3D19" w:rsidRDefault="00EB57CC" w:rsidP="00EB57CC">
            <w:pPr>
              <w:spacing w:line="276" w:lineRule="auto"/>
              <w:jc w:val="both"/>
              <w:rPr>
                <w:rFonts w:ascii="Arial" w:hAnsi="Arial" w:cs="Arial"/>
                <w:sz w:val="18"/>
                <w:szCs w:val="18"/>
              </w:rPr>
            </w:pPr>
            <w:r w:rsidRPr="00731494">
              <w:rPr>
                <w:rFonts w:ascii="Arial" w:hAnsi="Arial" w:cs="Arial"/>
                <w:sz w:val="18"/>
                <w:szCs w:val="18"/>
              </w:rPr>
              <w:t xml:space="preserve">Odzivni čas za </w:t>
            </w:r>
            <w:r>
              <w:rPr>
                <w:rFonts w:ascii="Arial" w:hAnsi="Arial" w:cs="Arial"/>
                <w:sz w:val="18"/>
                <w:szCs w:val="18"/>
              </w:rPr>
              <w:t xml:space="preserve">odpravo napak </w:t>
            </w:r>
            <w:r w:rsidRPr="00731494">
              <w:rPr>
                <w:rFonts w:ascii="Arial" w:hAnsi="Arial" w:cs="Arial"/>
                <w:sz w:val="18"/>
                <w:szCs w:val="18"/>
              </w:rPr>
              <w:t xml:space="preserve">je največ 24 ur od trenutka obvestila o napaki ali okvari. </w:t>
            </w:r>
            <w:r w:rsidRPr="002C1F5E">
              <w:rPr>
                <w:rFonts w:ascii="Arial" w:hAnsi="Arial" w:cs="Arial"/>
                <w:sz w:val="18"/>
                <w:szCs w:val="18"/>
              </w:rPr>
              <w:t>Odzivni čas predstavlja čas od prijave oziroma obvestila o napaki s strani naročnika, do začetka intervencije in diagnosticiranja napake.</w:t>
            </w:r>
          </w:p>
          <w:p w14:paraId="7C814EC0" w14:textId="77777777" w:rsidR="00EB57CC" w:rsidRPr="0057512B" w:rsidRDefault="00EB57CC" w:rsidP="00EB57CC">
            <w:pPr>
              <w:spacing w:line="276" w:lineRule="auto"/>
              <w:jc w:val="both"/>
              <w:rPr>
                <w:rFonts w:ascii="Arial" w:hAnsi="Arial" w:cs="Arial"/>
                <w:sz w:val="18"/>
                <w:szCs w:val="18"/>
                <w:highlight w:val="yellow"/>
              </w:rPr>
            </w:pPr>
          </w:p>
          <w:p w14:paraId="272E1A14" w14:textId="06037670" w:rsidR="0008204B" w:rsidRDefault="00EB57CC" w:rsidP="00EB57CC">
            <w:pPr>
              <w:spacing w:line="276" w:lineRule="auto"/>
              <w:jc w:val="both"/>
              <w:rPr>
                <w:rFonts w:ascii="Arial" w:hAnsi="Arial" w:cs="Arial"/>
                <w:sz w:val="18"/>
                <w:szCs w:val="18"/>
              </w:rPr>
            </w:pPr>
            <w:r w:rsidRPr="00EB57CC">
              <w:rPr>
                <w:rFonts w:ascii="Arial" w:hAnsi="Arial" w:cs="Arial"/>
                <w:sz w:val="18"/>
                <w:szCs w:val="18"/>
              </w:rPr>
              <w:t>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27B03BCB" w14:textId="77777777" w:rsidR="00EB57CC" w:rsidRPr="00731494" w:rsidRDefault="00EB57CC" w:rsidP="00EB57CC">
            <w:pPr>
              <w:spacing w:line="276" w:lineRule="auto"/>
              <w:jc w:val="both"/>
              <w:rPr>
                <w:rFonts w:ascii="Arial" w:hAnsi="Arial" w:cs="Arial"/>
                <w:b/>
                <w:sz w:val="18"/>
                <w:szCs w:val="18"/>
              </w:rPr>
            </w:pPr>
          </w:p>
          <w:p w14:paraId="2EAB33A7" w14:textId="77777777" w:rsidR="0008204B" w:rsidRPr="00731494" w:rsidRDefault="0008204B" w:rsidP="00EB57C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EB57CC">
            <w:pPr>
              <w:spacing w:before="225" w:after="225" w:line="276" w:lineRule="auto"/>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2ACB2C6E" w14:textId="77777777" w:rsidR="00EB57CC" w:rsidRDefault="00EB57CC">
      <w:pPr>
        <w:spacing w:after="0" w:line="240" w:lineRule="auto"/>
        <w:jc w:val="center"/>
        <w:rPr>
          <w:rFonts w:ascii="Arial" w:hAnsi="Arial" w:cs="Arial"/>
          <w:b/>
          <w:bCs/>
          <w:color w:val="000000"/>
          <w:sz w:val="18"/>
          <w:szCs w:val="18"/>
        </w:rPr>
      </w:pPr>
    </w:p>
    <w:p w14:paraId="3C916561" w14:textId="77777777" w:rsidR="00EB57CC" w:rsidRDefault="00EB57CC">
      <w:pPr>
        <w:spacing w:after="0" w:line="240" w:lineRule="auto"/>
        <w:jc w:val="center"/>
        <w:rPr>
          <w:rFonts w:ascii="Arial" w:hAnsi="Arial" w:cs="Arial"/>
          <w:b/>
          <w:bCs/>
          <w:color w:val="000000"/>
          <w:sz w:val="18"/>
          <w:szCs w:val="18"/>
        </w:rPr>
      </w:pPr>
    </w:p>
    <w:p w14:paraId="098DE0F3" w14:textId="4DA13595" w:rsidR="00BE7E6E" w:rsidRPr="00731494" w:rsidRDefault="00A11576">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FC6DC4">
            <w:pPr>
              <w:spacing w:before="180" w:after="180" w:line="240" w:lineRule="auto"/>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FC6DC4">
            <w:pPr>
              <w:spacing w:before="120" w:after="120" w:line="240" w:lineRule="auto"/>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Default="0008204B" w:rsidP="00FC6DC4">
            <w:pPr>
              <w:spacing w:before="120" w:after="120" w:line="240" w:lineRule="auto"/>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70CEFB7F" w14:textId="27601BDA" w:rsidR="007B0D10" w:rsidRPr="00731494" w:rsidRDefault="00DA7A4E" w:rsidP="00FC6DC4">
            <w:pPr>
              <w:spacing w:before="120" w:after="120" w:line="240" w:lineRule="auto"/>
              <w:jc w:val="both"/>
              <w:rPr>
                <w:rFonts w:ascii="Arial" w:hAnsi="Arial" w:cs="Arial"/>
                <w:sz w:val="18"/>
                <w:szCs w:val="18"/>
              </w:rPr>
            </w:pPr>
            <w:r>
              <w:rPr>
                <w:rFonts w:ascii="Arial" w:hAnsi="Arial" w:cs="Arial"/>
                <w:sz w:val="18"/>
                <w:szCs w:val="18"/>
              </w:rPr>
              <w:t>Jezik komunikacije med naročnikom in servisom oziroma serviserji je slovenski.</w:t>
            </w:r>
          </w:p>
          <w:p w14:paraId="212E7FB3" w14:textId="441D8910" w:rsidR="007B0D10" w:rsidRPr="00731494" w:rsidRDefault="0008204B" w:rsidP="00FC6DC4">
            <w:pPr>
              <w:spacing w:before="120" w:after="120" w:line="240" w:lineRule="auto"/>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A11576" w:rsidP="007F0781">
      <w:pPr>
        <w:spacing w:before="120" w:after="12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6039E5A9" w14:textId="77777777" w:rsidR="009D1DE3" w:rsidRPr="00731494" w:rsidRDefault="009D1DE3" w:rsidP="009D1DE3">
            <w:pPr>
              <w:spacing w:before="225" w:after="225"/>
              <w:jc w:val="both"/>
            </w:pPr>
            <w:r w:rsidRPr="00731494">
              <w:rPr>
                <w:rFonts w:ascii="Arial" w:hAnsi="Arial" w:cs="Arial"/>
                <w:color w:val="000000"/>
                <w:sz w:val="18"/>
                <w:szCs w:val="18"/>
              </w:rPr>
              <w:t>ZAVAROVANJE ZA DOBRO IZVEDBO</w:t>
            </w:r>
          </w:p>
          <w:p w14:paraId="282C64D4" w14:textId="77777777"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 xml:space="preserve">Dobavitelj lahko namesto enega instrumenta finančnega zavarovanja za dobro izvedbo pogodbenih obveznosti, ki se predloži neposredno pred potekom garancijskega roka, zaporedno predloži dva instrumenta s krajšima rokoma veljavnosti, ki skupaj </w:t>
            </w:r>
            <w:r w:rsidRPr="009A685E">
              <w:rPr>
                <w:rFonts w:ascii="Arial" w:hAnsi="Arial" w:cs="Arial"/>
                <w:color w:val="000000" w:themeColor="text1"/>
                <w:sz w:val="18"/>
                <w:szCs w:val="18"/>
                <w:shd w:val="clear" w:color="auto" w:fill="FFFFFF"/>
              </w:rPr>
              <w:lastRenderedPageBreak/>
              <w:t>izpolnjujeta zahtevano trajanje zavarovanja, pri čemer novi instrument nadomesti prejšnjega in mora biti naročniku predložen vsaj 15 dni pred potekom prejšnjega.</w:t>
            </w:r>
          </w:p>
          <w:p w14:paraId="4A24EA16" w14:textId="77777777" w:rsidR="009D1DE3" w:rsidRPr="009A685E" w:rsidRDefault="009D1DE3" w:rsidP="009D1DE3">
            <w:pPr>
              <w:spacing w:line="276" w:lineRule="auto"/>
              <w:jc w:val="both"/>
              <w:rPr>
                <w:rFonts w:ascii="Arial" w:hAnsi="Arial" w:cs="Arial"/>
                <w:sz w:val="18"/>
                <w:szCs w:val="18"/>
              </w:rPr>
            </w:pPr>
          </w:p>
          <w:p w14:paraId="05353C5E" w14:textId="77777777"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6659849D" w14:textId="77777777" w:rsidR="009D1DE3" w:rsidRPr="009A685E" w:rsidRDefault="009D1DE3" w:rsidP="009D1DE3">
            <w:pPr>
              <w:tabs>
                <w:tab w:val="left" w:pos="1725"/>
              </w:tabs>
              <w:spacing w:line="276" w:lineRule="auto"/>
              <w:jc w:val="both"/>
              <w:rPr>
                <w:rFonts w:ascii="Arial" w:hAnsi="Arial" w:cs="Arial"/>
                <w:sz w:val="18"/>
                <w:szCs w:val="18"/>
              </w:rPr>
            </w:pPr>
          </w:p>
          <w:p w14:paraId="13416A28" w14:textId="77777777" w:rsidR="009D1DE3" w:rsidRPr="009A685E" w:rsidRDefault="009D1DE3" w:rsidP="009D1DE3">
            <w:pPr>
              <w:spacing w:after="120" w:line="276"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F924251" w14:textId="77777777" w:rsidR="009D1DE3" w:rsidRPr="009A685E" w:rsidRDefault="009D1DE3" w:rsidP="009D1DE3">
            <w:pPr>
              <w:pStyle w:val="ListParagraph"/>
              <w:numPr>
                <w:ilvl w:val="0"/>
                <w:numId w:val="62"/>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390709B3" w14:textId="77777777" w:rsidR="009D1DE3" w:rsidRPr="009A685E" w:rsidRDefault="009D1DE3" w:rsidP="009D1DE3">
            <w:pPr>
              <w:pStyle w:val="ListParagraph"/>
              <w:numPr>
                <w:ilvl w:val="0"/>
                <w:numId w:val="62"/>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5E0BDD8F" w14:textId="77777777" w:rsidR="009D1DE3" w:rsidRDefault="009D1DE3" w:rsidP="009D1DE3">
            <w:pPr>
              <w:pStyle w:val="ListParagraph"/>
              <w:numPr>
                <w:ilvl w:val="0"/>
                <w:numId w:val="62"/>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0CDE41D0" w14:textId="77777777" w:rsidR="009D1DE3" w:rsidRPr="00733101" w:rsidRDefault="009D1DE3" w:rsidP="009D1DE3">
            <w:pPr>
              <w:pStyle w:val="ListParagraph"/>
              <w:numPr>
                <w:ilvl w:val="0"/>
                <w:numId w:val="62"/>
              </w:numPr>
              <w:spacing w:after="60"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458F7DFD" w14:textId="77777777" w:rsidR="009D1DE3" w:rsidRPr="009A685E" w:rsidRDefault="009D1DE3" w:rsidP="009D1DE3">
            <w:pPr>
              <w:pStyle w:val="ListParagraph"/>
              <w:numPr>
                <w:ilvl w:val="0"/>
                <w:numId w:val="62"/>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2CE119F2" w14:textId="77777777" w:rsidR="009D1DE3" w:rsidRPr="009A685E" w:rsidRDefault="009D1DE3" w:rsidP="009D1DE3">
            <w:pPr>
              <w:pStyle w:val="ListParagraph"/>
              <w:numPr>
                <w:ilvl w:val="0"/>
                <w:numId w:val="62"/>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52AD13E2" w14:textId="77777777" w:rsidR="009D1DE3" w:rsidRPr="009A685E" w:rsidRDefault="009D1DE3" w:rsidP="009D1DE3">
            <w:pPr>
              <w:pStyle w:val="ListParagraph"/>
              <w:numPr>
                <w:ilvl w:val="0"/>
                <w:numId w:val="62"/>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54E09D11" w14:textId="77777777" w:rsidR="009D1DE3" w:rsidRPr="009A685E" w:rsidRDefault="009D1DE3" w:rsidP="009D1DE3">
            <w:pPr>
              <w:pStyle w:val="ListParagraph"/>
              <w:numPr>
                <w:ilvl w:val="0"/>
                <w:numId w:val="62"/>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47F67875" w14:textId="77777777" w:rsidR="009D1DE3" w:rsidRDefault="009D1DE3" w:rsidP="009D1DE3">
            <w:pPr>
              <w:spacing w:line="276" w:lineRule="auto"/>
              <w:contextualSpacing/>
              <w:jc w:val="both"/>
              <w:rPr>
                <w:rFonts w:ascii="Arial" w:hAnsi="Arial" w:cs="Arial"/>
                <w:sz w:val="18"/>
                <w:szCs w:val="18"/>
              </w:rPr>
            </w:pPr>
          </w:p>
          <w:p w14:paraId="71D5AF7E" w14:textId="77777777" w:rsidR="007F0781" w:rsidRDefault="009D1DE3" w:rsidP="009D1DE3">
            <w:pPr>
              <w:spacing w:line="276"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5577EDD4" w:rsidR="009D1DE3" w:rsidRPr="007F0781" w:rsidRDefault="009D1DE3" w:rsidP="009D1DE3">
            <w:pPr>
              <w:spacing w:line="276" w:lineRule="auto"/>
              <w:contextualSpacing/>
              <w:jc w:val="both"/>
              <w:rPr>
                <w:rFonts w:ascii="Arial" w:hAnsi="Arial" w:cs="Arial"/>
                <w:sz w:val="18"/>
                <w:szCs w:val="18"/>
              </w:rPr>
            </w:pPr>
          </w:p>
        </w:tc>
      </w:tr>
    </w:tbl>
    <w:p w14:paraId="127F8983" w14:textId="200FE7AC"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96CB52" w14:textId="77777777" w:rsidR="009D1DE3" w:rsidRPr="00731494" w:rsidRDefault="009D1DE3" w:rsidP="009D1DE3">
            <w:pPr>
              <w:spacing w:before="225" w:after="225"/>
              <w:jc w:val="both"/>
            </w:pPr>
            <w:r w:rsidRPr="00731494">
              <w:rPr>
                <w:rFonts w:ascii="Arial" w:hAnsi="Arial" w:cs="Arial"/>
                <w:color w:val="000000"/>
                <w:sz w:val="18"/>
                <w:szCs w:val="18"/>
              </w:rPr>
              <w:t>ZAVAROVANJE ZA ODPRAVO NAPAK</w:t>
            </w:r>
          </w:p>
          <w:p w14:paraId="5102EAB8" w14:textId="77777777"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77F37E31" w14:textId="77777777" w:rsidR="009D1DE3" w:rsidRPr="009A685E" w:rsidRDefault="009D1DE3" w:rsidP="009D1DE3">
            <w:pPr>
              <w:spacing w:line="276" w:lineRule="auto"/>
              <w:jc w:val="both"/>
              <w:rPr>
                <w:rFonts w:ascii="Arial" w:hAnsi="Arial" w:cs="Arial"/>
                <w:sz w:val="18"/>
                <w:szCs w:val="18"/>
              </w:rPr>
            </w:pPr>
          </w:p>
          <w:p w14:paraId="533D067A" w14:textId="77777777"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672E46B7" w14:textId="77777777" w:rsidR="009D1DE3" w:rsidRPr="009A685E" w:rsidRDefault="009D1DE3" w:rsidP="009D1DE3">
            <w:pPr>
              <w:spacing w:line="276" w:lineRule="auto"/>
              <w:jc w:val="both"/>
              <w:rPr>
                <w:rFonts w:ascii="Arial" w:hAnsi="Arial" w:cs="Arial"/>
                <w:color w:val="000000" w:themeColor="text1"/>
                <w:sz w:val="18"/>
                <w:szCs w:val="18"/>
              </w:rPr>
            </w:pPr>
          </w:p>
          <w:p w14:paraId="755BD6DC" w14:textId="77777777" w:rsidR="009D1DE3" w:rsidRPr="009A685E" w:rsidRDefault="009D1DE3" w:rsidP="009D1DE3">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5F4EA3D7" w14:textId="77777777" w:rsidR="009D1DE3" w:rsidRPr="009A685E" w:rsidRDefault="009D1DE3" w:rsidP="009D1DE3">
            <w:pPr>
              <w:pStyle w:val="ListParagraph"/>
              <w:numPr>
                <w:ilvl w:val="0"/>
                <w:numId w:val="48"/>
              </w:numPr>
              <w:suppressAutoHyphens/>
              <w:spacing w:after="60"/>
              <w:ind w:left="714" w:hanging="357"/>
              <w:contextualSpacing w:val="0"/>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66F05AED" w14:textId="77777777" w:rsidR="009D1DE3" w:rsidRDefault="009D1DE3" w:rsidP="009D1DE3">
            <w:pPr>
              <w:pStyle w:val="ListParagraph"/>
              <w:numPr>
                <w:ilvl w:val="0"/>
                <w:numId w:val="48"/>
              </w:numPr>
              <w:suppressAutoHyphens/>
              <w:spacing w:after="60"/>
              <w:ind w:left="714" w:hanging="357"/>
              <w:contextualSpacing w:val="0"/>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16E9C2A5" w14:textId="77777777" w:rsidR="009D1DE3" w:rsidRDefault="009D1DE3" w:rsidP="009D1DE3">
            <w:pPr>
              <w:pStyle w:val="ListParagraph"/>
              <w:numPr>
                <w:ilvl w:val="0"/>
                <w:numId w:val="48"/>
              </w:numPr>
              <w:suppressAutoHyphens/>
              <w:spacing w:after="60"/>
              <w:ind w:left="714" w:hanging="357"/>
              <w:contextualSpacing w:val="0"/>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20DCE8FE" w:rsidR="00BE7E6E" w:rsidRPr="007F0781" w:rsidRDefault="009D1DE3" w:rsidP="009D1DE3">
            <w:pPr>
              <w:pStyle w:val="ListParagraph"/>
              <w:numPr>
                <w:ilvl w:val="0"/>
                <w:numId w:val="48"/>
              </w:numPr>
              <w:suppressAutoHyphens/>
              <w:spacing w:before="60" w:after="60"/>
              <w:ind w:left="714" w:hanging="357"/>
              <w:contextualSpacing w:val="0"/>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r w:rsidR="007F0781" w:rsidRPr="007C4AEA">
              <w:rPr>
                <w:rFonts w:ascii="Arial" w:hAnsi="Arial" w:cs="Arial"/>
                <w:sz w:val="18"/>
                <w:szCs w:val="18"/>
              </w:rPr>
              <w:t>.</w:t>
            </w:r>
          </w:p>
        </w:tc>
      </w:tr>
    </w:tbl>
    <w:p w14:paraId="6149FFEF" w14:textId="77777777" w:rsidR="00EB57CC" w:rsidRDefault="00EB57CC">
      <w:pPr>
        <w:spacing w:before="225" w:after="225" w:line="240" w:lineRule="auto"/>
        <w:jc w:val="both"/>
        <w:rPr>
          <w:rFonts w:ascii="Arial" w:hAnsi="Arial" w:cs="Arial"/>
          <w:b/>
          <w:bCs/>
          <w:color w:val="000000"/>
          <w:sz w:val="18"/>
          <w:szCs w:val="18"/>
        </w:rPr>
      </w:pPr>
    </w:p>
    <w:p w14:paraId="30E8938B" w14:textId="13F60C7E"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lastRenderedPageBreak/>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 xml:space="preserve">Pogodba je sklenjena z dnem podpisa obeh pogodbenih strank, veljati pa začne, ko dobavitelj predloži naročniku finančno zavarovanje za dobro izvedbo pogodbenih obveznosti. V kolikor dobavitelj ne predloži </w:t>
            </w:r>
            <w:r w:rsidRPr="003B3D19">
              <w:rPr>
                <w:rFonts w:ascii="Arial" w:hAnsi="Arial" w:cs="Arial"/>
                <w:color w:val="000000"/>
                <w:sz w:val="18"/>
                <w:szCs w:val="18"/>
              </w:rPr>
              <w:lastRenderedPageBreak/>
              <w:t>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4AFE4AF4" w14:textId="188E5DDE" w:rsidR="007F0781" w:rsidRDefault="007F0781">
      <w:pPr>
        <w:rPr>
          <w:rFonts w:ascii="Arial" w:hAnsi="Arial" w:cs="Arial"/>
          <w:color w:val="000000"/>
          <w:sz w:val="18"/>
          <w:szCs w:val="18"/>
        </w:rPr>
      </w:pPr>
      <w:r>
        <w:rPr>
          <w:rFonts w:ascii="Arial" w:hAnsi="Arial" w:cs="Arial"/>
          <w:color w:val="000000"/>
          <w:sz w:val="18"/>
          <w:szCs w:val="18"/>
        </w:rPr>
        <w:br w:type="page"/>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62C28F80"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57512B" w:rsidRPr="0057512B">
        <w:rPr>
          <w:rFonts w:ascii="Arial" w:eastAsia="Times New Roman" w:hAnsi="Arial" w:cs="Arial"/>
          <w:b/>
          <w:color w:val="000000" w:themeColor="text1"/>
          <w:sz w:val="18"/>
          <w:szCs w:val="18"/>
          <w:lang w:eastAsia="sl-SI"/>
        </w:rPr>
        <w:t>MEDICINSKE OPREME ZA POTREBE NEVROLOŠKE KLINIKE</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A26EE6">
      <w:pPr>
        <w:numPr>
          <w:ilvl w:val="0"/>
          <w:numId w:val="29"/>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A26EE6">
      <w:pPr>
        <w:numPr>
          <w:ilvl w:val="1"/>
          <w:numId w:val="29"/>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21EFB7A7"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57512B">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77777777" w:rsidR="0034300A" w:rsidRPr="0034300A" w:rsidRDefault="0034300A" w:rsidP="00A26EE6">
      <w:pPr>
        <w:numPr>
          <w:ilvl w:val="1"/>
          <w:numId w:val="29"/>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 ter letne meritve sevanja s strani Zavoda pri varstvu pri delu oziroma pristojne institucije.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A26EE6">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1C073A63"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5C57B284"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5F666BEB" w:rsidR="0034300A" w:rsidRPr="0034300A" w:rsidRDefault="0034300A" w:rsidP="00A26EE6">
      <w:pPr>
        <w:numPr>
          <w:ilvl w:val="0"/>
          <w:numId w:val="43"/>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A26EE6">
      <w:pPr>
        <w:numPr>
          <w:ilvl w:val="1"/>
          <w:numId w:val="29"/>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Redne delovne ure</w:t>
      </w:r>
    </w:p>
    <w:p w14:paraId="314E6C2E" w14:textId="77470B42"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237457E1" w:rsidR="0034300A" w:rsidRPr="0034300A" w:rsidRDefault="0034300A" w:rsidP="00EB57CC">
      <w:pPr>
        <w:tabs>
          <w:tab w:val="left" w:pos="-567"/>
          <w:tab w:val="left" w:pos="851"/>
        </w:tabs>
        <w:suppressAutoHyphens/>
        <w:spacing w:after="0"/>
        <w:ind w:left="1066"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3B1F26C9" w:rsidR="0034300A" w:rsidRPr="0057512B" w:rsidRDefault="0034300A" w:rsidP="00EB57CC">
      <w:pPr>
        <w:spacing w:after="0"/>
        <w:ind w:left="1066" w:hanging="357"/>
        <w:jc w:val="both"/>
        <w:rPr>
          <w:rFonts w:ascii="Arial" w:eastAsia="Times New Roman" w:hAnsi="Arial" w:cs="Arial"/>
          <w:bCs/>
          <w:sz w:val="18"/>
          <w:szCs w:val="18"/>
          <w:highlight w:val="yellow"/>
          <w:lang w:eastAsia="x-none"/>
        </w:rPr>
      </w:pPr>
      <w:r w:rsidRPr="0034300A">
        <w:rPr>
          <w:rFonts w:ascii="Arial" w:eastAsia="Times New Roman" w:hAnsi="Arial" w:cs="Arial"/>
          <w:bCs/>
          <w:sz w:val="18"/>
          <w:szCs w:val="18"/>
          <w:lang w:eastAsia="x-none"/>
        </w:rPr>
        <w:t xml:space="preserve"> </w:t>
      </w:r>
      <w:r w:rsidR="00EB57CC">
        <w:rPr>
          <w:rFonts w:ascii="Arial" w:eastAsia="Times New Roman" w:hAnsi="Arial" w:cs="Arial"/>
          <w:bCs/>
          <w:sz w:val="18"/>
          <w:szCs w:val="18"/>
          <w:lang w:eastAsia="x-none"/>
        </w:rPr>
        <w:tab/>
      </w:r>
      <w:r w:rsidR="00EB57CC" w:rsidRPr="00731494">
        <w:rPr>
          <w:rFonts w:ascii="Arial" w:hAnsi="Arial" w:cs="Arial"/>
          <w:sz w:val="18"/>
          <w:szCs w:val="18"/>
        </w:rPr>
        <w:t xml:space="preserve">Odzivni čas za </w:t>
      </w:r>
      <w:r w:rsidR="00EB57CC">
        <w:rPr>
          <w:rFonts w:ascii="Arial" w:hAnsi="Arial" w:cs="Arial"/>
          <w:sz w:val="18"/>
          <w:szCs w:val="18"/>
        </w:rPr>
        <w:t xml:space="preserve">odpravo napak </w:t>
      </w:r>
      <w:r w:rsidR="00EB57CC" w:rsidRPr="00731494">
        <w:rPr>
          <w:rFonts w:ascii="Arial" w:hAnsi="Arial" w:cs="Arial"/>
          <w:sz w:val="18"/>
          <w:szCs w:val="18"/>
        </w:rPr>
        <w:t xml:space="preserve">je največ 24 ur od trenutka obvestila o napaki ali okvari. </w:t>
      </w:r>
      <w:r w:rsidR="00EB57CC" w:rsidRPr="002C1F5E">
        <w:rPr>
          <w:rFonts w:ascii="Arial" w:hAnsi="Arial" w:cs="Arial"/>
          <w:sz w:val="18"/>
          <w:szCs w:val="18"/>
        </w:rPr>
        <w:t>Odzivni čas predstavlja čas od prijave oziroma obvestila o napaki s strani naročnika, do začetka intervencije in diagnosticiranja napake.</w:t>
      </w:r>
    </w:p>
    <w:p w14:paraId="1E3E12E4" w14:textId="77777777" w:rsidR="0034300A" w:rsidRPr="0057512B" w:rsidRDefault="0034300A" w:rsidP="0034300A">
      <w:pPr>
        <w:spacing w:after="0"/>
        <w:ind w:left="1065" w:hanging="357"/>
        <w:jc w:val="both"/>
        <w:rPr>
          <w:rFonts w:ascii="Arial" w:eastAsia="Times New Roman" w:hAnsi="Arial" w:cs="Arial"/>
          <w:bCs/>
          <w:sz w:val="18"/>
          <w:szCs w:val="18"/>
          <w:highlight w:val="yellow"/>
          <w:lang w:eastAsia="x-none"/>
        </w:rPr>
      </w:pPr>
    </w:p>
    <w:p w14:paraId="732CE692" w14:textId="35056467" w:rsidR="0034300A" w:rsidRDefault="00EB57CC" w:rsidP="00EB57CC">
      <w:pPr>
        <w:spacing w:after="0"/>
        <w:ind w:left="1066"/>
        <w:jc w:val="both"/>
        <w:rPr>
          <w:rFonts w:ascii="Arial" w:eastAsia="Times New Roman" w:hAnsi="Arial" w:cs="Arial"/>
          <w:bCs/>
          <w:sz w:val="18"/>
          <w:szCs w:val="18"/>
          <w:lang w:eastAsia="x-none"/>
        </w:rPr>
      </w:pPr>
      <w:r w:rsidRPr="00EB57CC">
        <w:rPr>
          <w:rFonts w:ascii="Arial" w:eastAsia="Times New Roman" w:hAnsi="Arial" w:cs="Arial"/>
          <w:bCs/>
          <w:sz w:val="18"/>
          <w:szCs w:val="18"/>
          <w:lang w:eastAsia="x-none"/>
        </w:rPr>
        <w:t>Rok za odpravo napak (obdobje v katerem mora dobavitelj ugotovljene napake odpraviti) je največ</w:t>
      </w:r>
      <w:r>
        <w:rPr>
          <w:rFonts w:ascii="Arial" w:eastAsia="Times New Roman" w:hAnsi="Arial" w:cs="Arial"/>
          <w:bCs/>
          <w:sz w:val="18"/>
          <w:szCs w:val="18"/>
          <w:lang w:eastAsia="x-none"/>
        </w:rPr>
        <w:t xml:space="preserve"> </w:t>
      </w:r>
      <w:r w:rsidRPr="00EB57CC">
        <w:rPr>
          <w:rFonts w:ascii="Arial" w:eastAsia="Times New Roman" w:hAnsi="Arial" w:cs="Arial"/>
          <w:bCs/>
          <w:sz w:val="18"/>
          <w:szCs w:val="18"/>
          <w:lang w:eastAsia="x-none"/>
        </w:rPr>
        <w:t>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175F874F" w14:textId="77777777" w:rsidR="00EB57CC" w:rsidRPr="0034300A" w:rsidRDefault="00EB57CC" w:rsidP="0034300A">
      <w:pPr>
        <w:spacing w:after="0"/>
        <w:ind w:left="1422" w:hanging="357"/>
        <w:jc w:val="both"/>
        <w:rPr>
          <w:rFonts w:ascii="Arial" w:eastAsia="Times New Roman" w:hAnsi="Arial" w:cs="Arial"/>
          <w:bCs/>
          <w:sz w:val="18"/>
          <w:szCs w:val="18"/>
          <w:lang w:eastAsia="x-none"/>
        </w:rPr>
      </w:pPr>
    </w:p>
    <w:p w14:paraId="1C965E29" w14:textId="77777777" w:rsid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391E9F0B" w14:textId="77777777" w:rsidR="00DA7A4E" w:rsidRDefault="00DA7A4E" w:rsidP="0034300A">
      <w:pPr>
        <w:spacing w:after="0"/>
        <w:ind w:left="709" w:hanging="1"/>
        <w:jc w:val="both"/>
        <w:rPr>
          <w:rFonts w:ascii="Arial" w:eastAsia="Times New Roman" w:hAnsi="Arial" w:cs="Arial"/>
          <w:sz w:val="18"/>
          <w:szCs w:val="18"/>
          <w:lang w:eastAsia="x-none"/>
        </w:rPr>
      </w:pPr>
    </w:p>
    <w:p w14:paraId="319CAD4A" w14:textId="372D3AC0" w:rsidR="00DA7A4E" w:rsidRPr="0034300A" w:rsidRDefault="00DA7A4E" w:rsidP="0034300A">
      <w:pPr>
        <w:spacing w:after="0"/>
        <w:ind w:left="709" w:hanging="1"/>
        <w:jc w:val="both"/>
        <w:rPr>
          <w:rFonts w:ascii="Arial" w:eastAsia="Times New Roman" w:hAnsi="Arial" w:cs="Arial"/>
          <w:sz w:val="18"/>
          <w:szCs w:val="18"/>
          <w:lang w:eastAsia="x-none"/>
        </w:rPr>
      </w:pPr>
      <w:r w:rsidRPr="00DA7A4E">
        <w:rPr>
          <w:rFonts w:ascii="Arial" w:eastAsia="Times New Roman" w:hAnsi="Arial" w:cs="Arial"/>
          <w:sz w:val="18"/>
          <w:szCs w:val="18"/>
          <w:lang w:eastAsia="x-none"/>
        </w:rPr>
        <w:t>Jezik komunikacije med naročnikom in servisom oziroma serviserji je slovenski.</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A26EE6">
      <w:pPr>
        <w:numPr>
          <w:ilvl w:val="0"/>
          <w:numId w:val="26"/>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3C2B5289" w:rsidR="0034300A" w:rsidRPr="0034300A" w:rsidRDefault="0034300A" w:rsidP="00A26EE6">
      <w:pPr>
        <w:numPr>
          <w:ilvl w:val="1"/>
          <w:numId w:val="26"/>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6E156A">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A26EE6">
      <w:pPr>
        <w:numPr>
          <w:ilvl w:val="1"/>
          <w:numId w:val="27"/>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A26EE6">
      <w:pPr>
        <w:numPr>
          <w:ilvl w:val="0"/>
          <w:numId w:val="41"/>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A26EE6">
      <w:pPr>
        <w:numPr>
          <w:ilvl w:val="0"/>
          <w:numId w:val="41"/>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A26EE6">
      <w:pPr>
        <w:numPr>
          <w:ilvl w:val="0"/>
          <w:numId w:val="41"/>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A26EE6">
      <w:pPr>
        <w:numPr>
          <w:ilvl w:val="0"/>
          <w:numId w:val="27"/>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66EB1250"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93F98">
        <w:rPr>
          <w:rFonts w:ascii="Arial" w:eastAsia="Times New Roman" w:hAnsi="Arial" w:cs="Arial"/>
          <w:b/>
          <w:sz w:val="18"/>
          <w:szCs w:val="18"/>
          <w:u w:val="single"/>
          <w:lang w:eastAsia="sl-SI"/>
        </w:rPr>
        <w:t>serisiranju</w:t>
      </w:r>
      <w:r w:rsidR="00293F98"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6304D263"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A26EE6">
      <w:pPr>
        <w:numPr>
          <w:ilvl w:val="0"/>
          <w:numId w:val="27"/>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1E8B2553" w:rsidR="0034300A" w:rsidRPr="0034300A" w:rsidRDefault="0034300A" w:rsidP="00A26EE6">
      <w:pPr>
        <w:numPr>
          <w:ilvl w:val="1"/>
          <w:numId w:val="33"/>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57512B">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748859E"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43AE8B8"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2FED161"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301F0967"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93F98">
        <w:rPr>
          <w:rFonts w:ascii="Arial" w:eastAsia="Times New Roman" w:hAnsi="Arial" w:cs="Arial"/>
          <w:sz w:val="18"/>
          <w:szCs w:val="18"/>
          <w:lang w:eastAsia="x-none"/>
        </w:rPr>
        <w:t>treh</w:t>
      </w:r>
      <w:r w:rsidR="00293F98"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93F98">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0303DA6B" w14:textId="50A182AF" w:rsidR="0034300A" w:rsidRPr="0034300A" w:rsidRDefault="0034300A" w:rsidP="00CA26F2">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A26EE6">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A26EE6">
      <w:pPr>
        <w:numPr>
          <w:ilvl w:val="0"/>
          <w:numId w:val="34"/>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31B71D12" w:rsidR="0034300A" w:rsidRPr="0034300A" w:rsidRDefault="0034300A" w:rsidP="00A26EE6">
      <w:pPr>
        <w:numPr>
          <w:ilvl w:val="0"/>
          <w:numId w:val="36"/>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w:t>
      </w:r>
      <w:r w:rsidR="005F2933">
        <w:rPr>
          <w:rFonts w:ascii="Arial" w:eastAsia="Calibri" w:hAnsi="Arial" w:cs="Arial"/>
          <w:sz w:val="18"/>
          <w:szCs w:val="18"/>
          <w:lang w:eastAsia="x-none"/>
        </w:rPr>
        <w:t>bančno garancijo oziroma kavcijsko zavarovanje</w:t>
      </w:r>
      <w:r w:rsidRPr="0034300A">
        <w:rPr>
          <w:rFonts w:ascii="Arial" w:eastAsia="Calibri" w:hAnsi="Arial" w:cs="Arial"/>
          <w:sz w:val="18"/>
          <w:szCs w:val="18"/>
          <w:lang w:eastAsia="x-none"/>
        </w:rPr>
        <w:t xml:space="preserve">) v višini 10% pogodbene vrednosti vključno </w:t>
      </w:r>
      <w:r w:rsidR="007368FD">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57512B">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A26EE6">
      <w:pPr>
        <w:numPr>
          <w:ilvl w:val="0"/>
          <w:numId w:val="23"/>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w:t>
      </w:r>
      <w:r w:rsidRPr="0034300A">
        <w:rPr>
          <w:rFonts w:ascii="Arial" w:eastAsia="Times New Roman" w:hAnsi="Arial" w:cs="Arial"/>
          <w:sz w:val="18"/>
          <w:szCs w:val="18"/>
          <w:lang w:eastAsia="x-none"/>
        </w:rPr>
        <w:lastRenderedPageBreak/>
        <w:t xml:space="preserve">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A26EE6">
      <w:pPr>
        <w:numPr>
          <w:ilvl w:val="0"/>
          <w:numId w:val="36"/>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A26EE6">
      <w:pPr>
        <w:numPr>
          <w:ilvl w:val="0"/>
          <w:numId w:val="36"/>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A26EE6">
      <w:pPr>
        <w:numPr>
          <w:ilvl w:val="0"/>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A26EE6">
      <w:pPr>
        <w:numPr>
          <w:ilvl w:val="0"/>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A26EE6">
      <w:pPr>
        <w:numPr>
          <w:ilvl w:val="0"/>
          <w:numId w:val="38"/>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A26EE6">
      <w:pPr>
        <w:numPr>
          <w:ilvl w:val="0"/>
          <w:numId w:val="38"/>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A26EE6">
      <w:pPr>
        <w:numPr>
          <w:ilvl w:val="0"/>
          <w:numId w:val="30"/>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A26EE6">
      <w:pPr>
        <w:numPr>
          <w:ilvl w:val="1"/>
          <w:numId w:val="30"/>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A26EE6">
      <w:pPr>
        <w:numPr>
          <w:ilvl w:val="1"/>
          <w:numId w:val="30"/>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A26EE6">
      <w:pPr>
        <w:numPr>
          <w:ilvl w:val="0"/>
          <w:numId w:val="28"/>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82090C" w:rsidRDefault="0034300A" w:rsidP="0034300A">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21DF8C8" w14:textId="77777777" w:rsidR="0034300A" w:rsidRPr="0034300A" w:rsidRDefault="0034300A" w:rsidP="00A26EE6">
      <w:pPr>
        <w:numPr>
          <w:ilvl w:val="1"/>
          <w:numId w:val="30"/>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A26EE6">
      <w:pPr>
        <w:numPr>
          <w:ilvl w:val="1"/>
          <w:numId w:val="30"/>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28B48" w14:textId="77777777" w:rsidR="00C40610" w:rsidRDefault="00C40610" w:rsidP="006975C6">
      <w:pPr>
        <w:spacing w:after="0" w:line="240" w:lineRule="auto"/>
      </w:pPr>
      <w:r>
        <w:separator/>
      </w:r>
    </w:p>
  </w:endnote>
  <w:endnote w:type="continuationSeparator" w:id="0">
    <w:p w14:paraId="753B857B" w14:textId="77777777" w:rsidR="00C40610" w:rsidRDefault="00C4061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2D2265" w:rsidRPr="0086756A" w:rsidRDefault="002D2265" w:rsidP="00432E71">
    <w:pPr>
      <w:pStyle w:val="Footer"/>
      <w:shd w:val="clear" w:color="auto" w:fill="FFFFFF" w:themeFill="background1"/>
      <w:ind w:left="7513"/>
      <w:jc w:val="center"/>
      <w:rPr>
        <w:rFonts w:ascii="Arial" w:hAnsi="Arial" w:cs="Arial"/>
        <w:sz w:val="10"/>
        <w:szCs w:val="10"/>
      </w:rPr>
    </w:pPr>
  </w:p>
  <w:p w14:paraId="01347CEE" w14:textId="77777777" w:rsidR="002D2265"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2D2265" w:rsidRPr="00261B06">
          <w:rPr>
            <w:rFonts w:ascii="Arial" w:hAnsi="Arial" w:cs="Arial"/>
            <w:sz w:val="18"/>
            <w:szCs w:val="18"/>
          </w:rPr>
          <w:fldChar w:fldCharType="begin"/>
        </w:r>
        <w:r w:rsidR="002D2265" w:rsidRPr="00261B06">
          <w:rPr>
            <w:rFonts w:ascii="Arial" w:hAnsi="Arial" w:cs="Arial"/>
            <w:sz w:val="18"/>
            <w:szCs w:val="18"/>
          </w:rPr>
          <w:instrText xml:space="preserve"> PAGE   \* MERGEFORMAT </w:instrText>
        </w:r>
        <w:r w:rsidR="002D2265" w:rsidRPr="00261B06">
          <w:rPr>
            <w:rFonts w:ascii="Arial" w:hAnsi="Arial" w:cs="Arial"/>
            <w:sz w:val="18"/>
            <w:szCs w:val="18"/>
          </w:rPr>
          <w:fldChar w:fldCharType="separate"/>
        </w:r>
        <w:r w:rsidR="002D2265">
          <w:rPr>
            <w:rFonts w:ascii="Arial" w:hAnsi="Arial" w:cs="Arial"/>
            <w:sz w:val="18"/>
            <w:szCs w:val="18"/>
          </w:rPr>
          <w:t>2</w:t>
        </w:r>
        <w:r w:rsidR="002D2265" w:rsidRPr="00261B06">
          <w:rPr>
            <w:rFonts w:ascii="Arial" w:hAnsi="Arial" w:cs="Arial"/>
            <w:noProof/>
            <w:sz w:val="18"/>
            <w:szCs w:val="18"/>
          </w:rPr>
          <w:fldChar w:fldCharType="end"/>
        </w:r>
      </w:sdtContent>
    </w:sdt>
  </w:p>
  <w:p w14:paraId="55A96823" w14:textId="77777777" w:rsidR="002D2265" w:rsidRDefault="002D2265"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2D2265" w:rsidRDefault="002D2265" w:rsidP="00432E71">
    <w:pPr>
      <w:pStyle w:val="Footer"/>
      <w:jc w:val="center"/>
      <w:rPr>
        <w:rFonts w:ascii="Arial" w:hAnsi="Arial" w:cs="Arial"/>
        <w:sz w:val="18"/>
        <w:szCs w:val="18"/>
      </w:rPr>
    </w:pPr>
  </w:p>
  <w:p w14:paraId="2F869CB4" w14:textId="3E32343D" w:rsidR="002D2265" w:rsidRPr="00432E71" w:rsidRDefault="00BE4396" w:rsidP="00BE4396">
    <w:pPr>
      <w:pStyle w:val="Footer"/>
      <w:jc w:val="center"/>
      <w:rPr>
        <w:rFonts w:ascii="Arial" w:hAnsi="Arial" w:cs="Arial"/>
        <w:b/>
        <w:bCs/>
        <w:sz w:val="18"/>
        <w:szCs w:val="18"/>
      </w:rPr>
    </w:pPr>
    <w:r w:rsidRPr="00BE4396">
      <w:rPr>
        <w:rFonts w:ascii="Arial" w:hAnsi="Arial" w:cs="Arial"/>
        <w:b/>
        <w:bCs/>
        <w:sz w:val="18"/>
        <w:szCs w:val="18"/>
      </w:rPr>
      <w:t>Nakup medicinske opreme za potrebe Nevrološke klinike</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2D2265" w:rsidRDefault="002D2265"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2D2265" w:rsidRDefault="002D2265"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2D2265" w:rsidRDefault="002D2265"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2D2265" w:rsidRDefault="002D2265"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2D2265" w:rsidRDefault="002D2265"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2D2265" w:rsidRDefault="002D2265"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2D2265" w:rsidRDefault="002D2265"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2D2265" w:rsidRDefault="002D2265"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2D2265" w:rsidRDefault="002D2265"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41FC3" w14:textId="77777777" w:rsidR="00C40610" w:rsidRDefault="00C40610" w:rsidP="006975C6">
      <w:pPr>
        <w:spacing w:after="0" w:line="240" w:lineRule="auto"/>
      </w:pPr>
      <w:r>
        <w:separator/>
      </w:r>
    </w:p>
  </w:footnote>
  <w:footnote w:type="continuationSeparator" w:id="0">
    <w:p w14:paraId="2C05781F" w14:textId="77777777" w:rsidR="00C40610" w:rsidRDefault="00C4061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2D2265" w:rsidRDefault="002D2265"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2D2265" w:rsidRDefault="002D2265" w:rsidP="00432E71">
    <w:pPr>
      <w:pStyle w:val="Header"/>
    </w:pPr>
  </w:p>
  <w:p w14:paraId="38A8D3E6" w14:textId="77777777" w:rsidR="002D2265" w:rsidRDefault="002D2265" w:rsidP="00432E71">
    <w:pPr>
      <w:pStyle w:val="Header"/>
    </w:pPr>
  </w:p>
  <w:p w14:paraId="3FD602BC" w14:textId="77777777" w:rsidR="002D2265" w:rsidRDefault="002D2265" w:rsidP="00432E71">
    <w:pPr>
      <w:pStyle w:val="Header"/>
    </w:pPr>
  </w:p>
  <w:p w14:paraId="56B0DA13" w14:textId="77777777" w:rsidR="002D2265" w:rsidRPr="00432E71" w:rsidRDefault="002D2265"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00E3EDC"/>
    <w:multiLevelType w:val="hybridMultilevel"/>
    <w:tmpl w:val="145C7636"/>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1A187B"/>
    <w:multiLevelType w:val="hybridMultilevel"/>
    <w:tmpl w:val="5EEABB72"/>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0796032"/>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25B133D"/>
    <w:multiLevelType w:val="hybridMultilevel"/>
    <w:tmpl w:val="96AE0F20"/>
    <w:lvl w:ilvl="0" w:tplc="04090005">
      <w:start w:val="1"/>
      <w:numFmt w:val="bullet"/>
      <w:lvlText w:val=""/>
      <w:lvlJc w:val="left"/>
      <w:pPr>
        <w:ind w:left="1068" w:hanging="360"/>
      </w:pPr>
      <w:rPr>
        <w:rFonts w:ascii="Wingdings" w:hAnsi="Wingdings"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6" w15:restartNumberingAfterBreak="0">
    <w:nsid w:val="02F6543A"/>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8" w15:restartNumberingAfterBreak="0">
    <w:nsid w:val="06A9355C"/>
    <w:multiLevelType w:val="hybridMultilevel"/>
    <w:tmpl w:val="3E0264B8"/>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C54A0E"/>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1" w15:restartNumberingAfterBreak="0">
    <w:nsid w:val="09F239B0"/>
    <w:multiLevelType w:val="hybridMultilevel"/>
    <w:tmpl w:val="A5FA034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0B090BB0"/>
    <w:multiLevelType w:val="hybridMultilevel"/>
    <w:tmpl w:val="E6B08408"/>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0DA0752D"/>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FB07BB3"/>
    <w:multiLevelType w:val="hybridMultilevel"/>
    <w:tmpl w:val="3E0264B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FD45EA3"/>
    <w:multiLevelType w:val="hybridMultilevel"/>
    <w:tmpl w:val="AEAED4FA"/>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100D7D9D"/>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0AA6BC6"/>
    <w:multiLevelType w:val="multilevel"/>
    <w:tmpl w:val="B894B6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3CE6B14"/>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2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79E3F31"/>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6" w15:restartNumberingAfterBreak="0">
    <w:nsid w:val="1D4C1718"/>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EBC4F88"/>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1207B78"/>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1516505"/>
    <w:multiLevelType w:val="hybridMultilevel"/>
    <w:tmpl w:val="69066D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21B1071"/>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24021C2"/>
    <w:multiLevelType w:val="hybridMultilevel"/>
    <w:tmpl w:val="AF14FDB6"/>
    <w:lvl w:ilvl="0" w:tplc="BCF0D5EA">
      <w:start w:val="7"/>
      <w:numFmt w:val="bullet"/>
      <w:lvlText w:val="-"/>
      <w:lvlJc w:val="left"/>
      <w:pPr>
        <w:ind w:left="502" w:hanging="360"/>
      </w:pPr>
      <w:rPr>
        <w:rFonts w:ascii="Arial" w:eastAsia="Times New Roman" w:hAnsi="Arial" w:cs="Aria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229D24C0"/>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23A65F00"/>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5CA5DC5"/>
    <w:multiLevelType w:val="hybridMultilevel"/>
    <w:tmpl w:val="508EA8D4"/>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6D3242C"/>
    <w:multiLevelType w:val="hybridMultilevel"/>
    <w:tmpl w:val="AAC25518"/>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37"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38" w15:restartNumberingAfterBreak="0">
    <w:nsid w:val="27CD23C6"/>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2BBD35A3"/>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42" w15:restartNumberingAfterBreak="0">
    <w:nsid w:val="2D5E205E"/>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D834872"/>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F4F154B"/>
    <w:multiLevelType w:val="hybridMultilevel"/>
    <w:tmpl w:val="0810AD50"/>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45"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46" w15:restartNumberingAfterBreak="0">
    <w:nsid w:val="313611B0"/>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31CA41FE"/>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49"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5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51" w15:restartNumberingAfterBreak="0">
    <w:nsid w:val="36372193"/>
    <w:multiLevelType w:val="hybridMultilevel"/>
    <w:tmpl w:val="BB1CC9BE"/>
    <w:lvl w:ilvl="0" w:tplc="04090005">
      <w:start w:val="1"/>
      <w:numFmt w:val="bullet"/>
      <w:lvlText w:val=""/>
      <w:lvlJc w:val="left"/>
      <w:pPr>
        <w:ind w:left="720" w:hanging="360"/>
      </w:pPr>
      <w:rPr>
        <w:rFonts w:ascii="Wingdings" w:hAnsi="Wingding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3" w15:restartNumberingAfterBreak="0">
    <w:nsid w:val="37C373E2"/>
    <w:multiLevelType w:val="hybridMultilevel"/>
    <w:tmpl w:val="E83C0E24"/>
    <w:lvl w:ilvl="0" w:tplc="E854A030">
      <w:start w:val="10"/>
      <w:numFmt w:val="bullet"/>
      <w:lvlText w:val="−"/>
      <w:lvlJc w:val="left"/>
      <w:pPr>
        <w:ind w:left="1060" w:hanging="70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8EE3756"/>
    <w:multiLevelType w:val="hybridMultilevel"/>
    <w:tmpl w:val="190076B8"/>
    <w:lvl w:ilvl="0" w:tplc="BCF0D5EA">
      <w:start w:val="7"/>
      <w:numFmt w:val="bullet"/>
      <w:lvlText w:val="-"/>
      <w:lvlJc w:val="left"/>
      <w:pPr>
        <w:ind w:left="2160" w:hanging="360"/>
      </w:pPr>
      <w:rPr>
        <w:rFonts w:ascii="Arial" w:eastAsia="Times New Roman"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5" w15:restartNumberingAfterBreak="0">
    <w:nsid w:val="39CC0E32"/>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9EC4B2D"/>
    <w:multiLevelType w:val="hybridMultilevel"/>
    <w:tmpl w:val="81449D1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A3A746D"/>
    <w:multiLevelType w:val="hybridMultilevel"/>
    <w:tmpl w:val="F6C2F22C"/>
    <w:lvl w:ilvl="0" w:tplc="FFFFFFFF">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0" w15:restartNumberingAfterBreak="0">
    <w:nsid w:val="3AD7049B"/>
    <w:multiLevelType w:val="hybridMultilevel"/>
    <w:tmpl w:val="35F41E2E"/>
    <w:lvl w:ilvl="0" w:tplc="2C007B92">
      <w:start w:val="1"/>
      <w:numFmt w:val="bullet"/>
      <w:lvlText w:val=""/>
      <w:lvlJc w:val="left"/>
      <w:pPr>
        <w:ind w:left="360" w:hanging="360"/>
      </w:pPr>
      <w:rPr>
        <w:rFonts w:ascii="Wingdings" w:hAnsi="Wingdings"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43090524"/>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30C7551"/>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43317875"/>
    <w:multiLevelType w:val="hybridMultilevel"/>
    <w:tmpl w:val="C706BAE6"/>
    <w:lvl w:ilvl="0" w:tplc="FFFFFFFF">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7" w15:restartNumberingAfterBreak="0">
    <w:nsid w:val="453965DC"/>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475676AD"/>
    <w:multiLevelType w:val="hybridMultilevel"/>
    <w:tmpl w:val="4EFA6684"/>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9"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0" w15:restartNumberingAfterBreak="0">
    <w:nsid w:val="4C341A50"/>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74" w15:restartNumberingAfterBreak="0">
    <w:nsid w:val="50505C6F"/>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1172ADA"/>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528175DC"/>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30A72B0"/>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6401C6E"/>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700531C"/>
    <w:multiLevelType w:val="hybridMultilevel"/>
    <w:tmpl w:val="3E8CE6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2" w15:restartNumberingAfterBreak="0">
    <w:nsid w:val="587E34E7"/>
    <w:multiLevelType w:val="hybridMultilevel"/>
    <w:tmpl w:val="06124740"/>
    <w:lvl w:ilvl="0" w:tplc="04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3" w15:restartNumberingAfterBreak="0">
    <w:nsid w:val="5A025A74"/>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AA948DA"/>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B627676"/>
    <w:multiLevelType w:val="hybridMultilevel"/>
    <w:tmpl w:val="D25E1982"/>
    <w:lvl w:ilvl="0" w:tplc="04090005">
      <w:start w:val="1"/>
      <w:numFmt w:val="bullet"/>
      <w:lvlText w:val=""/>
      <w:lvlJc w:val="left"/>
      <w:pPr>
        <w:ind w:left="1068" w:hanging="360"/>
      </w:pPr>
      <w:rPr>
        <w:rFonts w:ascii="Wingdings" w:hAnsi="Wingdings"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86" w15:restartNumberingAfterBreak="0">
    <w:nsid w:val="5C7250AD"/>
    <w:multiLevelType w:val="hybridMultilevel"/>
    <w:tmpl w:val="644E76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5D3C7F63"/>
    <w:multiLevelType w:val="hybridMultilevel"/>
    <w:tmpl w:val="AF0E234E"/>
    <w:lvl w:ilvl="0" w:tplc="04090005">
      <w:start w:val="1"/>
      <w:numFmt w:val="bullet"/>
      <w:lvlText w:val=""/>
      <w:lvlJc w:val="left"/>
      <w:pPr>
        <w:ind w:left="1494" w:hanging="360"/>
      </w:pPr>
      <w:rPr>
        <w:rFonts w:ascii="Wingdings" w:hAnsi="Wingdings"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88" w15:restartNumberingAfterBreak="0">
    <w:nsid w:val="5DBB222B"/>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E01152B"/>
    <w:multiLevelType w:val="hybridMultilevel"/>
    <w:tmpl w:val="932806F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5F993764"/>
    <w:multiLevelType w:val="hybridMultilevel"/>
    <w:tmpl w:val="9210E39E"/>
    <w:lvl w:ilvl="0" w:tplc="BCF0D5EA">
      <w:start w:val="7"/>
      <w:numFmt w:val="bullet"/>
      <w:lvlText w:val="-"/>
      <w:lvlJc w:val="left"/>
      <w:pPr>
        <w:ind w:left="2160" w:hanging="360"/>
      </w:pPr>
      <w:rPr>
        <w:rFonts w:ascii="Arial" w:eastAsia="Times New Roman"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1" w15:restartNumberingAfterBreak="0">
    <w:nsid w:val="60B72748"/>
    <w:multiLevelType w:val="hybridMultilevel"/>
    <w:tmpl w:val="493E4CA0"/>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92" w15:restartNumberingAfterBreak="0">
    <w:nsid w:val="620E069C"/>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4"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5"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96"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97"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7D222AB"/>
    <w:multiLevelType w:val="hybridMultilevel"/>
    <w:tmpl w:val="766801BE"/>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99"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100" w15:restartNumberingAfterBreak="0">
    <w:nsid w:val="6D4A0119"/>
    <w:multiLevelType w:val="hybridMultilevel"/>
    <w:tmpl w:val="7E6802F0"/>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1" w15:restartNumberingAfterBreak="0">
    <w:nsid w:val="6D7B6898"/>
    <w:multiLevelType w:val="hybridMultilevel"/>
    <w:tmpl w:val="CDA4CA28"/>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2" w15:restartNumberingAfterBreak="0">
    <w:nsid w:val="6F4D1B05"/>
    <w:multiLevelType w:val="hybridMultilevel"/>
    <w:tmpl w:val="67A6D5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6FC239C8"/>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0A653E7"/>
    <w:multiLevelType w:val="hybridMultilevel"/>
    <w:tmpl w:val="71BEE0BE"/>
    <w:lvl w:ilvl="0" w:tplc="BCF0D5EA">
      <w:start w:val="7"/>
      <w:numFmt w:val="bullet"/>
      <w:lvlText w:val="-"/>
      <w:lvlJc w:val="left"/>
      <w:pPr>
        <w:ind w:left="2160" w:hanging="360"/>
      </w:pPr>
      <w:rPr>
        <w:rFonts w:ascii="Arial" w:eastAsia="Times New Roman"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5"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6" w15:restartNumberingAfterBreak="0">
    <w:nsid w:val="746C1CB7"/>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7" w15:restartNumberingAfterBreak="0">
    <w:nsid w:val="766C5846"/>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09" w15:restartNumberingAfterBreak="0">
    <w:nsid w:val="780F28EF"/>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79B31D9A"/>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13"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14"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115" w15:restartNumberingAfterBreak="0">
    <w:nsid w:val="7CA04A75"/>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117" w15:restartNumberingAfterBreak="0">
    <w:nsid w:val="7E7940B0"/>
    <w:multiLevelType w:val="hybridMultilevel"/>
    <w:tmpl w:val="CCA2F4D4"/>
    <w:lvl w:ilvl="0" w:tplc="BCF0D5EA">
      <w:start w:val="7"/>
      <w:numFmt w:val="bullet"/>
      <w:lvlText w:val="-"/>
      <w:lvlJc w:val="left"/>
      <w:pPr>
        <w:ind w:left="2160" w:hanging="360"/>
      </w:pPr>
      <w:rPr>
        <w:rFonts w:ascii="Arial" w:eastAsia="Times New Roman"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18"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119"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98216708">
    <w:abstractNumId w:val="73"/>
  </w:num>
  <w:num w:numId="2" w16cid:durableId="1787238811">
    <w:abstractNumId w:val="41"/>
  </w:num>
  <w:num w:numId="3" w16cid:durableId="1532380061">
    <w:abstractNumId w:val="49"/>
  </w:num>
  <w:num w:numId="4" w16cid:durableId="278071459">
    <w:abstractNumId w:val="114"/>
  </w:num>
  <w:num w:numId="5" w16cid:durableId="5402679">
    <w:abstractNumId w:val="116"/>
  </w:num>
  <w:num w:numId="6" w16cid:durableId="179705872">
    <w:abstractNumId w:val="45"/>
  </w:num>
  <w:num w:numId="7" w16cid:durableId="796876770">
    <w:abstractNumId w:val="50"/>
  </w:num>
  <w:num w:numId="8" w16cid:durableId="808858781">
    <w:abstractNumId w:val="118"/>
  </w:num>
  <w:num w:numId="9" w16cid:durableId="437257064">
    <w:abstractNumId w:val="48"/>
  </w:num>
  <w:num w:numId="10" w16cid:durableId="1788347484">
    <w:abstractNumId w:val="37"/>
  </w:num>
  <w:num w:numId="11" w16cid:durableId="804353526">
    <w:abstractNumId w:val="22"/>
  </w:num>
  <w:num w:numId="12" w16cid:durableId="1231500770">
    <w:abstractNumId w:val="96"/>
  </w:num>
  <w:num w:numId="13" w16cid:durableId="2073624894">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88363177">
    <w:abstractNumId w:val="60"/>
  </w:num>
  <w:num w:numId="15" w16cid:durableId="1721399337">
    <w:abstractNumId w:val="95"/>
  </w:num>
  <w:num w:numId="16" w16cid:durableId="162149638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271669">
    <w:abstractNumId w:val="23"/>
  </w:num>
  <w:num w:numId="18" w16cid:durableId="2142382359">
    <w:abstractNumId w:val="61"/>
  </w:num>
  <w:num w:numId="19" w16cid:durableId="362285903">
    <w:abstractNumId w:val="4"/>
  </w:num>
  <w:num w:numId="20" w16cid:durableId="1448811616">
    <w:abstractNumId w:val="78"/>
  </w:num>
  <w:num w:numId="21" w16cid:durableId="1244098858">
    <w:abstractNumId w:val="16"/>
  </w:num>
  <w:num w:numId="22" w16cid:durableId="1109736870">
    <w:abstractNumId w:val="102"/>
  </w:num>
  <w:num w:numId="23" w16cid:durableId="1419986223">
    <w:abstractNumId w:val="108"/>
  </w:num>
  <w:num w:numId="24" w16cid:durableId="449209515">
    <w:abstractNumId w:val="69"/>
  </w:num>
  <w:num w:numId="25" w16cid:durableId="150827029">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888685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3664546">
    <w:abstractNumId w:val="99"/>
  </w:num>
  <w:num w:numId="28" w16cid:durableId="1196116877">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7911541">
    <w:abstractNumId w:val="62"/>
  </w:num>
  <w:num w:numId="30" w16cid:durableId="179900562">
    <w:abstractNumId w:val="39"/>
  </w:num>
  <w:num w:numId="31" w16cid:durableId="1347170728">
    <w:abstractNumId w:val="7"/>
  </w:num>
  <w:num w:numId="32" w16cid:durableId="1875773273">
    <w:abstractNumId w:val="10"/>
  </w:num>
  <w:num w:numId="33" w16cid:durableId="1289313745">
    <w:abstractNumId w:val="20"/>
  </w:num>
  <w:num w:numId="34" w16cid:durableId="297032346">
    <w:abstractNumId w:val="66"/>
  </w:num>
  <w:num w:numId="35" w16cid:durableId="1021512722">
    <w:abstractNumId w:val="112"/>
  </w:num>
  <w:num w:numId="36" w16cid:durableId="777456374">
    <w:abstractNumId w:val="25"/>
  </w:num>
  <w:num w:numId="37" w16cid:durableId="20908192">
    <w:abstractNumId w:val="15"/>
  </w:num>
  <w:num w:numId="38" w16cid:durableId="894781175">
    <w:abstractNumId w:val="71"/>
  </w:num>
  <w:num w:numId="39" w16cid:durableId="862086542">
    <w:abstractNumId w:val="113"/>
  </w:num>
  <w:num w:numId="40" w16cid:durableId="597913076">
    <w:abstractNumId w:val="52"/>
  </w:num>
  <w:num w:numId="41" w16cid:durableId="1013992235">
    <w:abstractNumId w:val="110"/>
  </w:num>
  <w:num w:numId="42" w16cid:durableId="756174702">
    <w:abstractNumId w:val="101"/>
  </w:num>
  <w:num w:numId="43" w16cid:durableId="1030104530">
    <w:abstractNumId w:val="94"/>
  </w:num>
  <w:num w:numId="44" w16cid:durableId="415247152">
    <w:abstractNumId w:val="58"/>
  </w:num>
  <w:num w:numId="45" w16cid:durableId="376003685">
    <w:abstractNumId w:val="119"/>
  </w:num>
  <w:num w:numId="46" w16cid:durableId="1009336648">
    <w:abstractNumId w:val="51"/>
  </w:num>
  <w:num w:numId="47" w16cid:durableId="1404329594">
    <w:abstractNumId w:val="57"/>
  </w:num>
  <w:num w:numId="48" w16cid:durableId="1521552481">
    <w:abstractNumId w:val="97"/>
  </w:num>
  <w:num w:numId="49" w16cid:durableId="1494025762">
    <w:abstractNumId w:val="80"/>
  </w:num>
  <w:num w:numId="50" w16cid:durableId="1381442426">
    <w:abstractNumId w:val="8"/>
  </w:num>
  <w:num w:numId="51" w16cid:durableId="244923132">
    <w:abstractNumId w:val="92"/>
  </w:num>
  <w:num w:numId="52" w16cid:durableId="601763571">
    <w:abstractNumId w:val="82"/>
  </w:num>
  <w:num w:numId="53" w16cid:durableId="636840784">
    <w:abstractNumId w:val="9"/>
  </w:num>
  <w:num w:numId="54" w16cid:durableId="745568053">
    <w:abstractNumId w:val="30"/>
  </w:num>
  <w:num w:numId="55" w16cid:durableId="731075263">
    <w:abstractNumId w:val="55"/>
  </w:num>
  <w:num w:numId="56" w16cid:durableId="305205806">
    <w:abstractNumId w:val="103"/>
  </w:num>
  <w:num w:numId="57" w16cid:durableId="899709258">
    <w:abstractNumId w:val="44"/>
  </w:num>
  <w:num w:numId="58" w16cid:durableId="1863126256">
    <w:abstractNumId w:val="36"/>
  </w:num>
  <w:num w:numId="59" w16cid:durableId="1517229984">
    <w:abstractNumId w:val="43"/>
  </w:num>
  <w:num w:numId="60" w16cid:durableId="614018462">
    <w:abstractNumId w:val="29"/>
  </w:num>
  <w:num w:numId="61" w16cid:durableId="2044403236">
    <w:abstractNumId w:val="56"/>
  </w:num>
  <w:num w:numId="62" w16cid:durableId="1671443789">
    <w:abstractNumId w:val="72"/>
  </w:num>
  <w:num w:numId="63" w16cid:durableId="1127553533">
    <w:abstractNumId w:val="19"/>
  </w:num>
  <w:num w:numId="64" w16cid:durableId="7905136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75362470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610126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305814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988795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3402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06632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792226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121569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801416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962912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878280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667984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8168728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25409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138830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889099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2006010853">
    <w:abstractNumId w:val="93"/>
  </w:num>
  <w:num w:numId="82" w16cid:durableId="398286405">
    <w:abstractNumId w:val="35"/>
  </w:num>
  <w:num w:numId="83" w16cid:durableId="1585068295">
    <w:abstractNumId w:val="74"/>
  </w:num>
  <w:num w:numId="84" w16cid:durableId="1055399296">
    <w:abstractNumId w:val="115"/>
  </w:num>
  <w:num w:numId="85" w16cid:durableId="8266154">
    <w:abstractNumId w:val="88"/>
  </w:num>
  <w:num w:numId="86" w16cid:durableId="398483164">
    <w:abstractNumId w:val="98"/>
  </w:num>
  <w:num w:numId="87" w16cid:durableId="902443948">
    <w:abstractNumId w:val="46"/>
  </w:num>
  <w:num w:numId="88" w16cid:durableId="628434233">
    <w:abstractNumId w:val="26"/>
  </w:num>
  <w:num w:numId="89" w16cid:durableId="387921802">
    <w:abstractNumId w:val="91"/>
  </w:num>
  <w:num w:numId="90" w16cid:durableId="29692501">
    <w:abstractNumId w:val="64"/>
  </w:num>
  <w:num w:numId="91" w16cid:durableId="47457882">
    <w:abstractNumId w:val="109"/>
  </w:num>
  <w:num w:numId="92" w16cid:durableId="1954289116">
    <w:abstractNumId w:val="63"/>
  </w:num>
  <w:num w:numId="93" w16cid:durableId="757334218">
    <w:abstractNumId w:val="75"/>
  </w:num>
  <w:num w:numId="94" w16cid:durableId="1266114172">
    <w:abstractNumId w:val="106"/>
  </w:num>
  <w:num w:numId="95" w16cid:durableId="629357505">
    <w:abstractNumId w:val="38"/>
  </w:num>
  <w:num w:numId="96" w16cid:durableId="447044056">
    <w:abstractNumId w:val="21"/>
  </w:num>
  <w:num w:numId="97" w16cid:durableId="1263338167">
    <w:abstractNumId w:val="27"/>
  </w:num>
  <w:num w:numId="98" w16cid:durableId="886334884">
    <w:abstractNumId w:val="107"/>
  </w:num>
  <w:num w:numId="99" w16cid:durableId="1402022586">
    <w:abstractNumId w:val="2"/>
  </w:num>
  <w:num w:numId="100" w16cid:durableId="1988628995">
    <w:abstractNumId w:val="40"/>
  </w:num>
  <w:num w:numId="101" w16cid:durableId="1003552949">
    <w:abstractNumId w:val="18"/>
  </w:num>
  <w:num w:numId="102" w16cid:durableId="2146389170">
    <w:abstractNumId w:val="42"/>
  </w:num>
  <w:num w:numId="103" w16cid:durableId="1107194454">
    <w:abstractNumId w:val="34"/>
  </w:num>
  <w:num w:numId="104" w16cid:durableId="1877622326">
    <w:abstractNumId w:val="83"/>
  </w:num>
  <w:num w:numId="105" w16cid:durableId="24409180">
    <w:abstractNumId w:val="32"/>
  </w:num>
  <w:num w:numId="106" w16cid:durableId="1764061318">
    <w:abstractNumId w:val="31"/>
  </w:num>
  <w:num w:numId="107" w16cid:durableId="1916166970">
    <w:abstractNumId w:val="6"/>
  </w:num>
  <w:num w:numId="108" w16cid:durableId="37516120">
    <w:abstractNumId w:val="24"/>
  </w:num>
  <w:num w:numId="109" w16cid:durableId="248395658">
    <w:abstractNumId w:val="28"/>
  </w:num>
  <w:num w:numId="110" w16cid:durableId="2113892686">
    <w:abstractNumId w:val="14"/>
  </w:num>
  <w:num w:numId="111" w16cid:durableId="1273130404">
    <w:abstractNumId w:val="79"/>
  </w:num>
  <w:num w:numId="112" w16cid:durableId="1659964470">
    <w:abstractNumId w:val="47"/>
  </w:num>
  <w:num w:numId="113" w16cid:durableId="1356271002">
    <w:abstractNumId w:val="86"/>
  </w:num>
  <w:num w:numId="114" w16cid:durableId="1037436155">
    <w:abstractNumId w:val="76"/>
  </w:num>
  <w:num w:numId="115" w16cid:durableId="1157067053">
    <w:abstractNumId w:val="111"/>
  </w:num>
  <w:num w:numId="116" w16cid:durableId="1976790893">
    <w:abstractNumId w:val="11"/>
  </w:num>
  <w:num w:numId="117" w16cid:durableId="1839692431">
    <w:abstractNumId w:val="13"/>
  </w:num>
  <w:num w:numId="118" w16cid:durableId="109515242">
    <w:abstractNumId w:val="117"/>
  </w:num>
  <w:num w:numId="119" w16cid:durableId="375811408">
    <w:abstractNumId w:val="90"/>
  </w:num>
  <w:num w:numId="120" w16cid:durableId="94834122">
    <w:abstractNumId w:val="54"/>
  </w:num>
  <w:num w:numId="121" w16cid:durableId="1130051800">
    <w:abstractNumId w:val="104"/>
  </w:num>
  <w:num w:numId="122" w16cid:durableId="476339122">
    <w:abstractNumId w:val="77"/>
  </w:num>
  <w:num w:numId="123" w16cid:durableId="1997493629">
    <w:abstractNumId w:val="100"/>
  </w:num>
  <w:num w:numId="124" w16cid:durableId="522087943">
    <w:abstractNumId w:val="68"/>
  </w:num>
  <w:num w:numId="125" w16cid:durableId="608128120">
    <w:abstractNumId w:val="3"/>
  </w:num>
  <w:num w:numId="126" w16cid:durableId="1705135237">
    <w:abstractNumId w:val="65"/>
  </w:num>
  <w:num w:numId="127" w16cid:durableId="315300328">
    <w:abstractNumId w:val="70"/>
  </w:num>
  <w:num w:numId="128" w16cid:durableId="45112051">
    <w:abstractNumId w:val="67"/>
  </w:num>
  <w:num w:numId="129" w16cid:durableId="537864093">
    <w:abstractNumId w:val="84"/>
  </w:num>
  <w:num w:numId="130" w16cid:durableId="808474529">
    <w:abstractNumId w:val="1"/>
  </w:num>
  <w:num w:numId="131" w16cid:durableId="325981324">
    <w:abstractNumId w:val="5"/>
  </w:num>
  <w:num w:numId="132" w16cid:durableId="1702707239">
    <w:abstractNumId w:val="89"/>
  </w:num>
  <w:num w:numId="133" w16cid:durableId="963460942">
    <w:abstractNumId w:val="85"/>
  </w:num>
  <w:num w:numId="134" w16cid:durableId="743604005">
    <w:abstractNumId w:val="17"/>
  </w:num>
  <w:num w:numId="135" w16cid:durableId="1719548163">
    <w:abstractNumId w:val="87"/>
  </w:num>
  <w:num w:numId="136" w16cid:durableId="898245616">
    <w:abstractNumId w:val="5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8AD"/>
    <w:rsid w:val="000051B3"/>
    <w:rsid w:val="00021212"/>
    <w:rsid w:val="00022CB4"/>
    <w:rsid w:val="0002491B"/>
    <w:rsid w:val="00027F41"/>
    <w:rsid w:val="0003346D"/>
    <w:rsid w:val="00036793"/>
    <w:rsid w:val="00037A49"/>
    <w:rsid w:val="000432E3"/>
    <w:rsid w:val="00043DDE"/>
    <w:rsid w:val="00051AAD"/>
    <w:rsid w:val="000528A6"/>
    <w:rsid w:val="00055073"/>
    <w:rsid w:val="0005538B"/>
    <w:rsid w:val="00055A48"/>
    <w:rsid w:val="00057667"/>
    <w:rsid w:val="00067508"/>
    <w:rsid w:val="000728D4"/>
    <w:rsid w:val="00081B39"/>
    <w:rsid w:val="0008204B"/>
    <w:rsid w:val="00082A5A"/>
    <w:rsid w:val="00097F4A"/>
    <w:rsid w:val="000B30E5"/>
    <w:rsid w:val="000B57E7"/>
    <w:rsid w:val="000C5527"/>
    <w:rsid w:val="000C6209"/>
    <w:rsid w:val="000D124D"/>
    <w:rsid w:val="000D277D"/>
    <w:rsid w:val="000E1D56"/>
    <w:rsid w:val="000E22C1"/>
    <w:rsid w:val="000E53A1"/>
    <w:rsid w:val="000E76C6"/>
    <w:rsid w:val="000F2512"/>
    <w:rsid w:val="00105F2F"/>
    <w:rsid w:val="00124539"/>
    <w:rsid w:val="00127127"/>
    <w:rsid w:val="00131938"/>
    <w:rsid w:val="00132E49"/>
    <w:rsid w:val="00134892"/>
    <w:rsid w:val="001353B1"/>
    <w:rsid w:val="00136E96"/>
    <w:rsid w:val="001423A2"/>
    <w:rsid w:val="0015420A"/>
    <w:rsid w:val="00155AC0"/>
    <w:rsid w:val="00163443"/>
    <w:rsid w:val="0016487B"/>
    <w:rsid w:val="001651A6"/>
    <w:rsid w:val="00173604"/>
    <w:rsid w:val="0018675F"/>
    <w:rsid w:val="00191477"/>
    <w:rsid w:val="00192538"/>
    <w:rsid w:val="00196FA9"/>
    <w:rsid w:val="001B4798"/>
    <w:rsid w:val="001C0433"/>
    <w:rsid w:val="001C3696"/>
    <w:rsid w:val="00204EDB"/>
    <w:rsid w:val="00217BD7"/>
    <w:rsid w:val="00232A76"/>
    <w:rsid w:val="0023606B"/>
    <w:rsid w:val="00237F53"/>
    <w:rsid w:val="002440D4"/>
    <w:rsid w:val="00244178"/>
    <w:rsid w:val="00253F6D"/>
    <w:rsid w:val="00260D6C"/>
    <w:rsid w:val="002634AA"/>
    <w:rsid w:val="0027203B"/>
    <w:rsid w:val="0027240B"/>
    <w:rsid w:val="00277F1B"/>
    <w:rsid w:val="00286E3B"/>
    <w:rsid w:val="00293F98"/>
    <w:rsid w:val="002B1B3E"/>
    <w:rsid w:val="002D2265"/>
    <w:rsid w:val="002D58B5"/>
    <w:rsid w:val="002E2760"/>
    <w:rsid w:val="002E52F4"/>
    <w:rsid w:val="002E6EDE"/>
    <w:rsid w:val="00305644"/>
    <w:rsid w:val="003251F3"/>
    <w:rsid w:val="0033249E"/>
    <w:rsid w:val="00337E4D"/>
    <w:rsid w:val="003417BA"/>
    <w:rsid w:val="0034300A"/>
    <w:rsid w:val="00343395"/>
    <w:rsid w:val="003456A9"/>
    <w:rsid w:val="00347AED"/>
    <w:rsid w:val="00355FA8"/>
    <w:rsid w:val="003672D1"/>
    <w:rsid w:val="0037597E"/>
    <w:rsid w:val="00380D35"/>
    <w:rsid w:val="00386D11"/>
    <w:rsid w:val="003A105C"/>
    <w:rsid w:val="003A1AA2"/>
    <w:rsid w:val="003B1958"/>
    <w:rsid w:val="003B3D19"/>
    <w:rsid w:val="003C6D43"/>
    <w:rsid w:val="003D1DF7"/>
    <w:rsid w:val="003D3FD0"/>
    <w:rsid w:val="003F0E92"/>
    <w:rsid w:val="003F3C52"/>
    <w:rsid w:val="003F4971"/>
    <w:rsid w:val="003F6A31"/>
    <w:rsid w:val="003F6BE5"/>
    <w:rsid w:val="00430599"/>
    <w:rsid w:val="004316F1"/>
    <w:rsid w:val="00432CAB"/>
    <w:rsid w:val="00432E71"/>
    <w:rsid w:val="00435805"/>
    <w:rsid w:val="00440C99"/>
    <w:rsid w:val="004601A0"/>
    <w:rsid w:val="004601C1"/>
    <w:rsid w:val="004623A7"/>
    <w:rsid w:val="00466028"/>
    <w:rsid w:val="004663BA"/>
    <w:rsid w:val="004702FB"/>
    <w:rsid w:val="00471503"/>
    <w:rsid w:val="00471A11"/>
    <w:rsid w:val="00481E7C"/>
    <w:rsid w:val="0049479E"/>
    <w:rsid w:val="004A2B3D"/>
    <w:rsid w:val="004A7BF1"/>
    <w:rsid w:val="004C648A"/>
    <w:rsid w:val="004D2F9F"/>
    <w:rsid w:val="004D3709"/>
    <w:rsid w:val="004D5871"/>
    <w:rsid w:val="004E0A5D"/>
    <w:rsid w:val="004F1646"/>
    <w:rsid w:val="004F2927"/>
    <w:rsid w:val="005160C8"/>
    <w:rsid w:val="0051780E"/>
    <w:rsid w:val="0052142A"/>
    <w:rsid w:val="0053011A"/>
    <w:rsid w:val="00534071"/>
    <w:rsid w:val="00534F78"/>
    <w:rsid w:val="0053510E"/>
    <w:rsid w:val="00537639"/>
    <w:rsid w:val="005423BF"/>
    <w:rsid w:val="00542F1A"/>
    <w:rsid w:val="0054439F"/>
    <w:rsid w:val="00545753"/>
    <w:rsid w:val="00546FD8"/>
    <w:rsid w:val="0055382E"/>
    <w:rsid w:val="0057512B"/>
    <w:rsid w:val="005976AC"/>
    <w:rsid w:val="005A5873"/>
    <w:rsid w:val="005B3521"/>
    <w:rsid w:val="005B6195"/>
    <w:rsid w:val="005E47EA"/>
    <w:rsid w:val="005E6322"/>
    <w:rsid w:val="005F0580"/>
    <w:rsid w:val="005F06AB"/>
    <w:rsid w:val="005F2933"/>
    <w:rsid w:val="0060504E"/>
    <w:rsid w:val="00605AA8"/>
    <w:rsid w:val="006146C6"/>
    <w:rsid w:val="006347C3"/>
    <w:rsid w:val="00635168"/>
    <w:rsid w:val="006417B2"/>
    <w:rsid w:val="00646B2D"/>
    <w:rsid w:val="0065706D"/>
    <w:rsid w:val="0068295B"/>
    <w:rsid w:val="00683CC7"/>
    <w:rsid w:val="00687BBC"/>
    <w:rsid w:val="00692AAD"/>
    <w:rsid w:val="006975C6"/>
    <w:rsid w:val="006A5918"/>
    <w:rsid w:val="006B0588"/>
    <w:rsid w:val="006B0D45"/>
    <w:rsid w:val="006B2936"/>
    <w:rsid w:val="006B294B"/>
    <w:rsid w:val="006B2E10"/>
    <w:rsid w:val="006C15DA"/>
    <w:rsid w:val="006D0FFE"/>
    <w:rsid w:val="006E156A"/>
    <w:rsid w:val="006E5BB7"/>
    <w:rsid w:val="006F1DA5"/>
    <w:rsid w:val="006F2D82"/>
    <w:rsid w:val="006F44AE"/>
    <w:rsid w:val="00701A24"/>
    <w:rsid w:val="007109D5"/>
    <w:rsid w:val="00714EF7"/>
    <w:rsid w:val="0071508F"/>
    <w:rsid w:val="0072080B"/>
    <w:rsid w:val="00731377"/>
    <w:rsid w:val="00731494"/>
    <w:rsid w:val="007368FD"/>
    <w:rsid w:val="00742572"/>
    <w:rsid w:val="00753C19"/>
    <w:rsid w:val="0076648D"/>
    <w:rsid w:val="00766CC5"/>
    <w:rsid w:val="00780E10"/>
    <w:rsid w:val="00785F39"/>
    <w:rsid w:val="007A162C"/>
    <w:rsid w:val="007A638F"/>
    <w:rsid w:val="007B0D10"/>
    <w:rsid w:val="007C21F0"/>
    <w:rsid w:val="007C2733"/>
    <w:rsid w:val="007C3EA0"/>
    <w:rsid w:val="007C56E7"/>
    <w:rsid w:val="007D1833"/>
    <w:rsid w:val="007D6FB3"/>
    <w:rsid w:val="007E0E83"/>
    <w:rsid w:val="007E2A57"/>
    <w:rsid w:val="007E4101"/>
    <w:rsid w:val="007E7684"/>
    <w:rsid w:val="007F0781"/>
    <w:rsid w:val="007F48EC"/>
    <w:rsid w:val="007F79E9"/>
    <w:rsid w:val="0080039B"/>
    <w:rsid w:val="00811F0F"/>
    <w:rsid w:val="0082090C"/>
    <w:rsid w:val="00820B16"/>
    <w:rsid w:val="008278F5"/>
    <w:rsid w:val="00831765"/>
    <w:rsid w:val="008345B4"/>
    <w:rsid w:val="00837A94"/>
    <w:rsid w:val="00843631"/>
    <w:rsid w:val="00846D4A"/>
    <w:rsid w:val="008500B4"/>
    <w:rsid w:val="008635E6"/>
    <w:rsid w:val="008778D4"/>
    <w:rsid w:val="00880309"/>
    <w:rsid w:val="00880340"/>
    <w:rsid w:val="00891F46"/>
    <w:rsid w:val="00896EB0"/>
    <w:rsid w:val="008A4A2F"/>
    <w:rsid w:val="008B29C8"/>
    <w:rsid w:val="008B4E21"/>
    <w:rsid w:val="008B72CE"/>
    <w:rsid w:val="008F7D99"/>
    <w:rsid w:val="00905EF3"/>
    <w:rsid w:val="0090639A"/>
    <w:rsid w:val="00911E61"/>
    <w:rsid w:val="00912EFB"/>
    <w:rsid w:val="00926153"/>
    <w:rsid w:val="00927AC4"/>
    <w:rsid w:val="00930868"/>
    <w:rsid w:val="009325FE"/>
    <w:rsid w:val="00935755"/>
    <w:rsid w:val="00955000"/>
    <w:rsid w:val="00957AC8"/>
    <w:rsid w:val="00957E32"/>
    <w:rsid w:val="00960022"/>
    <w:rsid w:val="009756B8"/>
    <w:rsid w:val="009775CF"/>
    <w:rsid w:val="00977B32"/>
    <w:rsid w:val="00984B78"/>
    <w:rsid w:val="009A3613"/>
    <w:rsid w:val="009A3BDB"/>
    <w:rsid w:val="009A4FFB"/>
    <w:rsid w:val="009A6465"/>
    <w:rsid w:val="009A71C1"/>
    <w:rsid w:val="009B5327"/>
    <w:rsid w:val="009C7593"/>
    <w:rsid w:val="009C7B59"/>
    <w:rsid w:val="009D1DE3"/>
    <w:rsid w:val="009F1A4B"/>
    <w:rsid w:val="009F2552"/>
    <w:rsid w:val="009F5FF4"/>
    <w:rsid w:val="00A056A1"/>
    <w:rsid w:val="00A11576"/>
    <w:rsid w:val="00A15723"/>
    <w:rsid w:val="00A26EE6"/>
    <w:rsid w:val="00A30A29"/>
    <w:rsid w:val="00A316E7"/>
    <w:rsid w:val="00A31D88"/>
    <w:rsid w:val="00A35D02"/>
    <w:rsid w:val="00A37E26"/>
    <w:rsid w:val="00A52459"/>
    <w:rsid w:val="00A61BAE"/>
    <w:rsid w:val="00A83865"/>
    <w:rsid w:val="00A961F0"/>
    <w:rsid w:val="00AB36CC"/>
    <w:rsid w:val="00AB4DB4"/>
    <w:rsid w:val="00AB6A50"/>
    <w:rsid w:val="00AC5237"/>
    <w:rsid w:val="00AD684A"/>
    <w:rsid w:val="00AD70D6"/>
    <w:rsid w:val="00AD7EC0"/>
    <w:rsid w:val="00AF14D9"/>
    <w:rsid w:val="00AF4793"/>
    <w:rsid w:val="00AF7FB0"/>
    <w:rsid w:val="00B037D1"/>
    <w:rsid w:val="00B05771"/>
    <w:rsid w:val="00B05EC1"/>
    <w:rsid w:val="00B169F3"/>
    <w:rsid w:val="00B538C1"/>
    <w:rsid w:val="00B54D13"/>
    <w:rsid w:val="00B6271D"/>
    <w:rsid w:val="00B71FD7"/>
    <w:rsid w:val="00B757D1"/>
    <w:rsid w:val="00B80748"/>
    <w:rsid w:val="00B9095E"/>
    <w:rsid w:val="00B92E1B"/>
    <w:rsid w:val="00B93434"/>
    <w:rsid w:val="00B95676"/>
    <w:rsid w:val="00BB0B3C"/>
    <w:rsid w:val="00BB6342"/>
    <w:rsid w:val="00BC2D61"/>
    <w:rsid w:val="00BD74D8"/>
    <w:rsid w:val="00BE4396"/>
    <w:rsid w:val="00BE71FB"/>
    <w:rsid w:val="00BE7E6E"/>
    <w:rsid w:val="00BF3847"/>
    <w:rsid w:val="00C02EF0"/>
    <w:rsid w:val="00C1138F"/>
    <w:rsid w:val="00C115E6"/>
    <w:rsid w:val="00C125C6"/>
    <w:rsid w:val="00C1489C"/>
    <w:rsid w:val="00C203B8"/>
    <w:rsid w:val="00C24613"/>
    <w:rsid w:val="00C315C9"/>
    <w:rsid w:val="00C3645F"/>
    <w:rsid w:val="00C40610"/>
    <w:rsid w:val="00C4793C"/>
    <w:rsid w:val="00C55805"/>
    <w:rsid w:val="00C643FF"/>
    <w:rsid w:val="00C801AB"/>
    <w:rsid w:val="00C80365"/>
    <w:rsid w:val="00C847AD"/>
    <w:rsid w:val="00C9372D"/>
    <w:rsid w:val="00C96872"/>
    <w:rsid w:val="00CA26F2"/>
    <w:rsid w:val="00CA35E3"/>
    <w:rsid w:val="00CB03E6"/>
    <w:rsid w:val="00CC0414"/>
    <w:rsid w:val="00CC0FCB"/>
    <w:rsid w:val="00CC696D"/>
    <w:rsid w:val="00CD36AA"/>
    <w:rsid w:val="00CD3C95"/>
    <w:rsid w:val="00CD6076"/>
    <w:rsid w:val="00CD6E25"/>
    <w:rsid w:val="00CE06D6"/>
    <w:rsid w:val="00CE2BB1"/>
    <w:rsid w:val="00CF2860"/>
    <w:rsid w:val="00CF2BF2"/>
    <w:rsid w:val="00CF5EE3"/>
    <w:rsid w:val="00D03E04"/>
    <w:rsid w:val="00D07B75"/>
    <w:rsid w:val="00D1072F"/>
    <w:rsid w:val="00D257AC"/>
    <w:rsid w:val="00D31C97"/>
    <w:rsid w:val="00D35416"/>
    <w:rsid w:val="00D379CF"/>
    <w:rsid w:val="00D51955"/>
    <w:rsid w:val="00D56A38"/>
    <w:rsid w:val="00D60A0B"/>
    <w:rsid w:val="00D64A3B"/>
    <w:rsid w:val="00D671D6"/>
    <w:rsid w:val="00D7467F"/>
    <w:rsid w:val="00D764FA"/>
    <w:rsid w:val="00D773B6"/>
    <w:rsid w:val="00D8109A"/>
    <w:rsid w:val="00D931BF"/>
    <w:rsid w:val="00D939C7"/>
    <w:rsid w:val="00DA5C77"/>
    <w:rsid w:val="00DA7A4E"/>
    <w:rsid w:val="00DB2305"/>
    <w:rsid w:val="00DB4A63"/>
    <w:rsid w:val="00DD2FA1"/>
    <w:rsid w:val="00DF2FCD"/>
    <w:rsid w:val="00E079DC"/>
    <w:rsid w:val="00E11D19"/>
    <w:rsid w:val="00E12BBF"/>
    <w:rsid w:val="00E154CB"/>
    <w:rsid w:val="00E26616"/>
    <w:rsid w:val="00E31728"/>
    <w:rsid w:val="00E3630F"/>
    <w:rsid w:val="00E42ED3"/>
    <w:rsid w:val="00E508AD"/>
    <w:rsid w:val="00E541BE"/>
    <w:rsid w:val="00E55B9D"/>
    <w:rsid w:val="00E622E3"/>
    <w:rsid w:val="00E72198"/>
    <w:rsid w:val="00E77951"/>
    <w:rsid w:val="00E8477C"/>
    <w:rsid w:val="00E85579"/>
    <w:rsid w:val="00EA18AE"/>
    <w:rsid w:val="00EB18ED"/>
    <w:rsid w:val="00EB19CB"/>
    <w:rsid w:val="00EB435D"/>
    <w:rsid w:val="00EB57CC"/>
    <w:rsid w:val="00EB6276"/>
    <w:rsid w:val="00EC05F6"/>
    <w:rsid w:val="00EC1123"/>
    <w:rsid w:val="00ED41BC"/>
    <w:rsid w:val="00ED43C2"/>
    <w:rsid w:val="00ED5475"/>
    <w:rsid w:val="00ED6906"/>
    <w:rsid w:val="00EE0723"/>
    <w:rsid w:val="00EE0DA7"/>
    <w:rsid w:val="00EE2814"/>
    <w:rsid w:val="00EF3AE5"/>
    <w:rsid w:val="00F04E28"/>
    <w:rsid w:val="00F140A7"/>
    <w:rsid w:val="00F21BA9"/>
    <w:rsid w:val="00F224CE"/>
    <w:rsid w:val="00F35500"/>
    <w:rsid w:val="00F37AEF"/>
    <w:rsid w:val="00F43257"/>
    <w:rsid w:val="00F6388D"/>
    <w:rsid w:val="00F644D8"/>
    <w:rsid w:val="00F70D1E"/>
    <w:rsid w:val="00F70E67"/>
    <w:rsid w:val="00F71DF7"/>
    <w:rsid w:val="00F851F3"/>
    <w:rsid w:val="00F928F9"/>
    <w:rsid w:val="00F95EB4"/>
    <w:rsid w:val="00FA164A"/>
    <w:rsid w:val="00FB0805"/>
    <w:rsid w:val="00FB3258"/>
    <w:rsid w:val="00FB5B8D"/>
    <w:rsid w:val="00FC2646"/>
    <w:rsid w:val="00FC6DC4"/>
    <w:rsid w:val="00FD2770"/>
    <w:rsid w:val="00FD39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359">
      <w:bodyDiv w:val="1"/>
      <w:marLeft w:val="0"/>
      <w:marRight w:val="0"/>
      <w:marTop w:val="0"/>
      <w:marBottom w:val="0"/>
      <w:divBdr>
        <w:top w:val="none" w:sz="0" w:space="0" w:color="auto"/>
        <w:left w:val="none" w:sz="0" w:space="0" w:color="auto"/>
        <w:bottom w:val="none" w:sz="0" w:space="0" w:color="auto"/>
        <w:right w:val="none" w:sz="0" w:space="0" w:color="auto"/>
      </w:divBdr>
    </w:div>
    <w:div w:id="26152118">
      <w:bodyDiv w:val="1"/>
      <w:marLeft w:val="0"/>
      <w:marRight w:val="0"/>
      <w:marTop w:val="0"/>
      <w:marBottom w:val="0"/>
      <w:divBdr>
        <w:top w:val="none" w:sz="0" w:space="0" w:color="auto"/>
        <w:left w:val="none" w:sz="0" w:space="0" w:color="auto"/>
        <w:bottom w:val="none" w:sz="0" w:space="0" w:color="auto"/>
        <w:right w:val="none" w:sz="0" w:space="0" w:color="auto"/>
      </w:divBdr>
    </w:div>
    <w:div w:id="10207224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15272580">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30805903">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 w:id="917859750">
      <w:bodyDiv w:val="1"/>
      <w:marLeft w:val="0"/>
      <w:marRight w:val="0"/>
      <w:marTop w:val="0"/>
      <w:marBottom w:val="0"/>
      <w:divBdr>
        <w:top w:val="none" w:sz="0" w:space="0" w:color="auto"/>
        <w:left w:val="none" w:sz="0" w:space="0" w:color="auto"/>
        <w:bottom w:val="none" w:sz="0" w:space="0" w:color="auto"/>
        <w:right w:val="none" w:sz="0" w:space="0" w:color="auto"/>
      </w:divBdr>
    </w:div>
    <w:div w:id="953176550">
      <w:bodyDiv w:val="1"/>
      <w:marLeft w:val="0"/>
      <w:marRight w:val="0"/>
      <w:marTop w:val="0"/>
      <w:marBottom w:val="0"/>
      <w:divBdr>
        <w:top w:val="none" w:sz="0" w:space="0" w:color="auto"/>
        <w:left w:val="none" w:sz="0" w:space="0" w:color="auto"/>
        <w:bottom w:val="none" w:sz="0" w:space="0" w:color="auto"/>
        <w:right w:val="none" w:sz="0" w:space="0" w:color="auto"/>
      </w:divBdr>
    </w:div>
    <w:div w:id="1010138020">
      <w:bodyDiv w:val="1"/>
      <w:marLeft w:val="0"/>
      <w:marRight w:val="0"/>
      <w:marTop w:val="0"/>
      <w:marBottom w:val="0"/>
      <w:divBdr>
        <w:top w:val="none" w:sz="0" w:space="0" w:color="auto"/>
        <w:left w:val="none" w:sz="0" w:space="0" w:color="auto"/>
        <w:bottom w:val="none" w:sz="0" w:space="0" w:color="auto"/>
        <w:right w:val="none" w:sz="0" w:space="0" w:color="auto"/>
      </w:divBdr>
    </w:div>
    <w:div w:id="1041631178">
      <w:bodyDiv w:val="1"/>
      <w:marLeft w:val="0"/>
      <w:marRight w:val="0"/>
      <w:marTop w:val="0"/>
      <w:marBottom w:val="0"/>
      <w:divBdr>
        <w:top w:val="none" w:sz="0" w:space="0" w:color="auto"/>
        <w:left w:val="none" w:sz="0" w:space="0" w:color="auto"/>
        <w:bottom w:val="none" w:sz="0" w:space="0" w:color="auto"/>
        <w:right w:val="none" w:sz="0" w:space="0" w:color="auto"/>
      </w:divBdr>
    </w:div>
    <w:div w:id="1115321688">
      <w:bodyDiv w:val="1"/>
      <w:marLeft w:val="0"/>
      <w:marRight w:val="0"/>
      <w:marTop w:val="0"/>
      <w:marBottom w:val="0"/>
      <w:divBdr>
        <w:top w:val="none" w:sz="0" w:space="0" w:color="auto"/>
        <w:left w:val="none" w:sz="0" w:space="0" w:color="auto"/>
        <w:bottom w:val="none" w:sz="0" w:space="0" w:color="auto"/>
        <w:right w:val="none" w:sz="0" w:space="0" w:color="auto"/>
      </w:divBdr>
    </w:div>
    <w:div w:id="1166088920">
      <w:bodyDiv w:val="1"/>
      <w:marLeft w:val="0"/>
      <w:marRight w:val="0"/>
      <w:marTop w:val="0"/>
      <w:marBottom w:val="0"/>
      <w:divBdr>
        <w:top w:val="none" w:sz="0" w:space="0" w:color="auto"/>
        <w:left w:val="none" w:sz="0" w:space="0" w:color="auto"/>
        <w:bottom w:val="none" w:sz="0" w:space="0" w:color="auto"/>
        <w:right w:val="none" w:sz="0" w:space="0" w:color="auto"/>
      </w:divBdr>
    </w:div>
    <w:div w:id="1197082491">
      <w:bodyDiv w:val="1"/>
      <w:marLeft w:val="0"/>
      <w:marRight w:val="0"/>
      <w:marTop w:val="0"/>
      <w:marBottom w:val="0"/>
      <w:divBdr>
        <w:top w:val="none" w:sz="0" w:space="0" w:color="auto"/>
        <w:left w:val="none" w:sz="0" w:space="0" w:color="auto"/>
        <w:bottom w:val="none" w:sz="0" w:space="0" w:color="auto"/>
        <w:right w:val="none" w:sz="0" w:space="0" w:color="auto"/>
      </w:divBdr>
    </w:div>
    <w:div w:id="1371539802">
      <w:bodyDiv w:val="1"/>
      <w:marLeft w:val="0"/>
      <w:marRight w:val="0"/>
      <w:marTop w:val="0"/>
      <w:marBottom w:val="0"/>
      <w:divBdr>
        <w:top w:val="none" w:sz="0" w:space="0" w:color="auto"/>
        <w:left w:val="none" w:sz="0" w:space="0" w:color="auto"/>
        <w:bottom w:val="none" w:sz="0" w:space="0" w:color="auto"/>
        <w:right w:val="none" w:sz="0" w:space="0" w:color="auto"/>
      </w:divBdr>
    </w:div>
    <w:div w:id="1794979284">
      <w:bodyDiv w:val="1"/>
      <w:marLeft w:val="0"/>
      <w:marRight w:val="0"/>
      <w:marTop w:val="0"/>
      <w:marBottom w:val="0"/>
      <w:divBdr>
        <w:top w:val="none" w:sz="0" w:space="0" w:color="auto"/>
        <w:left w:val="none" w:sz="0" w:space="0" w:color="auto"/>
        <w:bottom w:val="none" w:sz="0" w:space="0" w:color="auto"/>
        <w:right w:val="none" w:sz="0" w:space="0" w:color="auto"/>
      </w:divBdr>
    </w:div>
    <w:div w:id="1946305612">
      <w:bodyDiv w:val="1"/>
      <w:marLeft w:val="0"/>
      <w:marRight w:val="0"/>
      <w:marTop w:val="0"/>
      <w:marBottom w:val="0"/>
      <w:divBdr>
        <w:top w:val="none" w:sz="0" w:space="0" w:color="auto"/>
        <w:left w:val="none" w:sz="0" w:space="0" w:color="auto"/>
        <w:bottom w:val="none" w:sz="0" w:space="0" w:color="auto"/>
        <w:right w:val="none" w:sz="0" w:space="0" w:color="auto"/>
      </w:divBdr>
    </w:div>
    <w:div w:id="205711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BC9C1-A74A-40A9-BF6F-6AECA1EB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42</Pages>
  <Words>13331</Words>
  <Characters>75992</Characters>
  <Application>Microsoft Office Word</Application>
  <DocSecurity>0</DocSecurity>
  <Lines>633</Lines>
  <Paragraphs>178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38</cp:revision>
  <dcterms:created xsi:type="dcterms:W3CDTF">2025-05-23T04:19:00Z</dcterms:created>
  <dcterms:modified xsi:type="dcterms:W3CDTF">2025-12-02T08:35:00Z</dcterms:modified>
</cp:coreProperties>
</file>